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68525E9" w14:textId="77777777" w:rsidR="00592BDA" w:rsidRPr="00F2085F" w:rsidRDefault="00F2085F" w:rsidP="00F2085F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E4F4C" w14:paraId="7F5701C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254C" w14:textId="77777777" w:rsidR="00A11CD7" w:rsidRPr="00FE4F4C" w:rsidRDefault="00A11CD7" w:rsidP="00A11CD7">
            <w:pPr>
              <w:rPr>
                <w:b/>
                <w:color w:val="000000"/>
              </w:rPr>
            </w:pPr>
            <w:r w:rsidRPr="00FE4F4C">
              <w:rPr>
                <w:b/>
                <w:color w:val="000000"/>
              </w:rPr>
              <w:t>WYDZIAŁ ZARZĄDZANIA</w:t>
            </w:r>
          </w:p>
          <w:p w14:paraId="55FFC3A7" w14:textId="77777777" w:rsidR="00721DAD" w:rsidRPr="00FE4F4C" w:rsidRDefault="00721DAD" w:rsidP="00041381">
            <w:pPr>
              <w:rPr>
                <w:color w:val="000000"/>
              </w:rPr>
            </w:pPr>
          </w:p>
          <w:p w14:paraId="5001BF00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FE4F4C">
              <w:rPr>
                <w:color w:val="000000"/>
              </w:rPr>
              <w:t>KARTA PRZEDMIOTU</w:t>
            </w:r>
          </w:p>
          <w:p w14:paraId="1F9F954E" w14:textId="77777777" w:rsidR="008A7CB8" w:rsidRPr="008A7CB8" w:rsidRDefault="008A7CB8" w:rsidP="008A7CB8"/>
          <w:p w14:paraId="6E093AF7" w14:textId="3833B069" w:rsidR="00A73274" w:rsidRPr="00FE4F4C" w:rsidRDefault="0028420E" w:rsidP="005C16CA">
            <w:pPr>
              <w:pStyle w:val="Nagwek2"/>
              <w:rPr>
                <w:color w:val="000000"/>
              </w:rPr>
            </w:pPr>
            <w:r w:rsidRPr="00FE4F4C">
              <w:rPr>
                <w:color w:val="000000"/>
              </w:rPr>
              <w:t xml:space="preserve">Nazwa w języku polskim: </w:t>
            </w:r>
            <w:r w:rsidR="008A7CB8">
              <w:rPr>
                <w:color w:val="000000"/>
              </w:rPr>
              <w:t>Analiza, ocena i reengineering procesów logistycznych</w:t>
            </w:r>
          </w:p>
          <w:p w14:paraId="7327F902" w14:textId="6EE6650D" w:rsidR="005C16CA" w:rsidRPr="00540EE0" w:rsidRDefault="005C16CA" w:rsidP="00540EE0">
            <w:pPr>
              <w:pStyle w:val="Nagwek2"/>
              <w:rPr>
                <w:lang w:val="en-US"/>
              </w:rPr>
            </w:pPr>
            <w:r w:rsidRPr="00540EE0">
              <w:rPr>
                <w:lang w:val="en-US"/>
              </w:rPr>
              <w:t>Nazwa w języku angielskim</w:t>
            </w:r>
            <w:r w:rsidR="008A7CB8" w:rsidRPr="00540EE0">
              <w:rPr>
                <w:lang w:val="en-US"/>
              </w:rPr>
              <w:t>:</w:t>
            </w:r>
            <w:r w:rsidRPr="00540EE0">
              <w:rPr>
                <w:lang w:val="en-US"/>
              </w:rPr>
              <w:t xml:space="preserve"> </w:t>
            </w:r>
            <w:r w:rsidR="00540EE0" w:rsidRPr="00540EE0">
              <w:rPr>
                <w:lang w:val="en-US"/>
              </w:rPr>
              <w:t xml:space="preserve">Analysis, evaluation and reengineering of </w:t>
            </w:r>
            <w:r w:rsidR="00DF668B" w:rsidRPr="00540EE0">
              <w:rPr>
                <w:lang w:val="en-US"/>
              </w:rPr>
              <w:t>logistic processes</w:t>
            </w:r>
            <w:r w:rsidR="00540EE0">
              <w:rPr>
                <w:lang w:val="en-US"/>
              </w:rPr>
              <w:t xml:space="preserve"> in an enterprise</w:t>
            </w:r>
          </w:p>
          <w:p w14:paraId="5F88B57D" w14:textId="77777777" w:rsidR="002C4A38" w:rsidRPr="00855DB0" w:rsidRDefault="00D552A5">
            <w:pPr>
              <w:pStyle w:val="Nagwek2"/>
              <w:rPr>
                <w:color w:val="000000"/>
              </w:rPr>
            </w:pPr>
            <w:r w:rsidRPr="00855DB0">
              <w:rPr>
                <w:color w:val="000000"/>
              </w:rPr>
              <w:t>Kierunek studiów</w:t>
            </w:r>
            <w:r w:rsidR="002C4A38" w:rsidRPr="00855DB0">
              <w:rPr>
                <w:color w:val="000000"/>
              </w:rPr>
              <w:t xml:space="preserve"> (jeśli dotyczy): </w:t>
            </w:r>
            <w:r w:rsidR="0028420E" w:rsidRPr="00855DB0">
              <w:rPr>
                <w:color w:val="000000"/>
              </w:rPr>
              <w:t>Zarządzanie</w:t>
            </w:r>
          </w:p>
          <w:p w14:paraId="1AA76EAE" w14:textId="77777777" w:rsidR="00D552A5" w:rsidRPr="00855DB0" w:rsidRDefault="009E431C">
            <w:pPr>
              <w:pStyle w:val="Nagwek2"/>
              <w:rPr>
                <w:color w:val="000000"/>
              </w:rPr>
            </w:pPr>
            <w:r w:rsidRPr="00855DB0">
              <w:rPr>
                <w:color w:val="000000"/>
              </w:rPr>
              <w:t>Specjalność</w:t>
            </w:r>
            <w:r w:rsidR="002C4A38" w:rsidRPr="00855DB0">
              <w:rPr>
                <w:color w:val="000000"/>
              </w:rPr>
              <w:t xml:space="preserve"> (jeśli dotyczy)</w:t>
            </w:r>
            <w:r w:rsidRPr="00855DB0">
              <w:rPr>
                <w:color w:val="000000"/>
              </w:rPr>
              <w:t xml:space="preserve">: </w:t>
            </w:r>
            <w:r w:rsidR="0028420E" w:rsidRPr="00855DB0">
              <w:rPr>
                <w:color w:val="000000"/>
              </w:rPr>
              <w:t>Zarządzanie Przedsiębiorstwem</w:t>
            </w:r>
          </w:p>
          <w:p w14:paraId="244DBCC3" w14:textId="0CEE9F63" w:rsidR="00D552A5" w:rsidRPr="00FE4F4C" w:rsidRDefault="002C4A38">
            <w:pPr>
              <w:rPr>
                <w:b/>
                <w:bCs/>
                <w:color w:val="000000"/>
              </w:rPr>
            </w:pPr>
            <w:r w:rsidRPr="00855DB0">
              <w:rPr>
                <w:b/>
                <w:bCs/>
                <w:color w:val="000000"/>
              </w:rPr>
              <w:t>Stopień</w:t>
            </w:r>
            <w:r w:rsidR="00D552A5" w:rsidRPr="00855DB0">
              <w:rPr>
                <w:b/>
                <w:bCs/>
                <w:color w:val="000000"/>
              </w:rPr>
              <w:t xml:space="preserve"> studiów</w:t>
            </w:r>
            <w:r w:rsidRPr="00855DB0">
              <w:rPr>
                <w:b/>
                <w:bCs/>
                <w:color w:val="000000"/>
              </w:rPr>
              <w:t xml:space="preserve"> i forma</w:t>
            </w:r>
            <w:r w:rsidR="00AA4246">
              <w:rPr>
                <w:b/>
                <w:bCs/>
                <w:color w:val="000000"/>
              </w:rPr>
              <w:t xml:space="preserve">: </w:t>
            </w:r>
            <w:r w:rsidR="00A73274" w:rsidRPr="00855DB0">
              <w:rPr>
                <w:b/>
                <w:bCs/>
                <w:color w:val="000000"/>
              </w:rPr>
              <w:t xml:space="preserve">I </w:t>
            </w:r>
            <w:r w:rsidR="00D552A5" w:rsidRPr="00855DB0">
              <w:rPr>
                <w:b/>
                <w:bCs/>
                <w:color w:val="000000"/>
              </w:rPr>
              <w:t>stopień, stacjonarn</w:t>
            </w:r>
            <w:r w:rsidRPr="00855DB0">
              <w:rPr>
                <w:b/>
                <w:bCs/>
                <w:color w:val="000000"/>
              </w:rPr>
              <w:t>a</w:t>
            </w:r>
          </w:p>
          <w:p w14:paraId="554F5D7B" w14:textId="7D8024BD" w:rsidR="00D552A5" w:rsidRPr="00FE4F4C" w:rsidRDefault="00AA4246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>Rodzaj przedmiotu:</w:t>
            </w:r>
            <w:r>
              <w:rPr>
                <w:b/>
                <w:bCs/>
                <w:color w:val="000000"/>
              </w:rPr>
              <w:tab/>
            </w:r>
            <w:r w:rsidR="002C4A38" w:rsidRPr="00FE4F4C">
              <w:rPr>
                <w:b/>
                <w:bCs/>
                <w:color w:val="000000"/>
              </w:rPr>
              <w:t>wybieralny</w:t>
            </w:r>
          </w:p>
          <w:p w14:paraId="60C20CF3" w14:textId="486F4E54" w:rsidR="00D51392" w:rsidRPr="000363D3" w:rsidRDefault="00AA4246" w:rsidP="00D51392">
            <w:pPr>
              <w:rPr>
                <w:b/>
                <w:bCs/>
                <w:color w:val="000000" w:themeColor="text1"/>
                <w:lang w:eastAsia="pl-PL"/>
              </w:rPr>
            </w:pPr>
            <w:r>
              <w:rPr>
                <w:b/>
                <w:bCs/>
                <w:color w:val="000000"/>
              </w:rPr>
              <w:t xml:space="preserve">Kod przedmiotu: </w:t>
            </w:r>
            <w:r w:rsidR="005D6464" w:rsidRPr="005D6464">
              <w:rPr>
                <w:b/>
                <w:bCs/>
                <w:color w:val="000000"/>
                <w:lang w:eastAsia="pl-PL"/>
              </w:rPr>
              <w:t>W08ZZZ-SL0156P</w:t>
            </w:r>
            <w:r w:rsidR="00BA6B8F" w:rsidRPr="00024F0D">
              <w:rPr>
                <w:b/>
                <w:bCs/>
                <w:color w:val="000000"/>
                <w:lang w:eastAsia="pl-PL"/>
              </w:rPr>
              <w:t xml:space="preserve"> </w:t>
            </w:r>
          </w:p>
          <w:p w14:paraId="0F77BB3E" w14:textId="78B304A7" w:rsidR="009A3831" w:rsidRPr="00FE4F4C" w:rsidRDefault="00874AAA" w:rsidP="00540EE0">
            <w:pPr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>Grupa kursów</w:t>
            </w:r>
            <w:r w:rsidR="00540EE0">
              <w:rPr>
                <w:b/>
                <w:bCs/>
                <w:color w:val="000000"/>
              </w:rPr>
              <w:t xml:space="preserve">: </w:t>
            </w:r>
            <w:r w:rsidRPr="00FE4F4C">
              <w:rPr>
                <w:b/>
                <w:bCs/>
                <w:color w:val="000000"/>
              </w:rPr>
              <w:t xml:space="preserve"> NIE</w:t>
            </w:r>
          </w:p>
        </w:tc>
      </w:tr>
    </w:tbl>
    <w:p w14:paraId="47EB26D9" w14:textId="77777777" w:rsidR="003C37E7" w:rsidRPr="00FE4F4C" w:rsidRDefault="003C37E7">
      <w:pPr>
        <w:rPr>
          <w:color w:val="000000"/>
          <w:sz w:val="12"/>
          <w:szCs w:val="12"/>
        </w:rPr>
      </w:pPr>
    </w:p>
    <w:p w14:paraId="233E35AA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249D84A4" w14:textId="77777777" w:rsidR="005C16CA" w:rsidRPr="00FE4F4C" w:rsidRDefault="005C16CA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304"/>
      </w:tblGrid>
      <w:tr w:rsidR="0096719C" w:rsidRPr="00FE4F4C" w14:paraId="552DB456" w14:textId="77777777" w:rsidTr="00990D32">
        <w:tc>
          <w:tcPr>
            <w:tcW w:w="2802" w:type="dxa"/>
          </w:tcPr>
          <w:p w14:paraId="49F63ECD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6D4134C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10F4EF67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F90FD04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18473794" w14:textId="77777777" w:rsidR="0096719C" w:rsidRPr="00540EE0" w:rsidRDefault="0096719C">
            <w:pPr>
              <w:rPr>
                <w:color w:val="000000"/>
                <w:sz w:val="22"/>
                <w:szCs w:val="22"/>
              </w:rPr>
            </w:pPr>
            <w:r w:rsidRPr="00540EE0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7F2BFA49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6719C" w:rsidRPr="00FE4F4C" w14:paraId="229B4C81" w14:textId="77777777" w:rsidTr="005A4848">
        <w:tc>
          <w:tcPr>
            <w:tcW w:w="2802" w:type="dxa"/>
          </w:tcPr>
          <w:p w14:paraId="556C1DC9" w14:textId="77777777" w:rsidR="0096719C" w:rsidRPr="00FE4F4C" w:rsidRDefault="00BE27A3" w:rsidP="00EB330B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</w:t>
            </w:r>
            <w:r w:rsidR="0096719C" w:rsidRPr="00FE4F4C">
              <w:rPr>
                <w:color w:val="000000"/>
                <w:sz w:val="22"/>
                <w:szCs w:val="22"/>
              </w:rPr>
              <w:t>iczba godzin</w:t>
            </w:r>
            <w:r w:rsidR="00EB330B" w:rsidRPr="00FE4F4C">
              <w:rPr>
                <w:color w:val="000000"/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2FBF79F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FB7D42C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A538017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065BF9B" w14:textId="77777777" w:rsidR="0096719C" w:rsidRPr="00540EE0" w:rsidRDefault="003A7C5F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540EE0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3A748190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FE4F4C" w14:paraId="36788939" w14:textId="77777777" w:rsidTr="005A4848">
        <w:tc>
          <w:tcPr>
            <w:tcW w:w="2802" w:type="dxa"/>
          </w:tcPr>
          <w:p w14:paraId="3AD2A683" w14:textId="77777777" w:rsidR="00EB330B" w:rsidRPr="00FE4F4C" w:rsidRDefault="00EB330B" w:rsidP="00EB330B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Liczba godzin całkowitego nakładu pracy studenta (CNPS</w:t>
            </w:r>
            <w:r w:rsidR="00DA525E" w:rsidRPr="00FE4F4C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E4ACB87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566ECF03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087F2D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503E06E" w14:textId="57D676A3" w:rsidR="00EB330B" w:rsidRPr="00540EE0" w:rsidRDefault="00540EE0" w:rsidP="005A48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4D2CD8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5" w:type="dxa"/>
            <w:vAlign w:val="center"/>
          </w:tcPr>
          <w:p w14:paraId="00C591D7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6719C" w:rsidRPr="00FE4F4C" w14:paraId="59FB3014" w14:textId="77777777" w:rsidTr="005A4848">
        <w:tc>
          <w:tcPr>
            <w:tcW w:w="2802" w:type="dxa"/>
          </w:tcPr>
          <w:p w14:paraId="49351850" w14:textId="77777777" w:rsidR="0096719C" w:rsidRPr="00FE4F4C" w:rsidRDefault="0096719C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14F29AB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3A273128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0C95A5F9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40CFE26" w14:textId="77777777" w:rsidR="0096719C" w:rsidRPr="00540EE0" w:rsidRDefault="0016135A" w:rsidP="005A4848">
            <w:pPr>
              <w:jc w:val="center"/>
              <w:rPr>
                <w:color w:val="000000"/>
                <w:sz w:val="20"/>
                <w:szCs w:val="20"/>
              </w:rPr>
            </w:pPr>
            <w:r w:rsidRPr="00540EE0">
              <w:rPr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617ED696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96719C" w:rsidRPr="00FE4F4C" w14:paraId="650013D9" w14:textId="77777777" w:rsidTr="005A4848">
        <w:tc>
          <w:tcPr>
            <w:tcW w:w="2802" w:type="dxa"/>
          </w:tcPr>
          <w:p w14:paraId="14704536" w14:textId="77777777" w:rsidR="0096719C" w:rsidRPr="00FE4F4C" w:rsidRDefault="0050644A" w:rsidP="00990D32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 xml:space="preserve">Dla </w:t>
            </w:r>
            <w:r w:rsidR="0096719C" w:rsidRPr="00FE4F4C">
              <w:rPr>
                <w:color w:val="000000"/>
                <w:sz w:val="22"/>
                <w:szCs w:val="22"/>
              </w:rPr>
              <w:t>grup</w:t>
            </w:r>
            <w:r w:rsidRPr="00FE4F4C">
              <w:rPr>
                <w:color w:val="000000"/>
                <w:sz w:val="22"/>
                <w:szCs w:val="22"/>
              </w:rPr>
              <w:t>y</w:t>
            </w:r>
            <w:r w:rsidR="0096719C" w:rsidRPr="00FE4F4C">
              <w:rPr>
                <w:color w:val="000000"/>
                <w:sz w:val="22"/>
                <w:szCs w:val="22"/>
              </w:rPr>
              <w:t xml:space="preserve"> kursów</w:t>
            </w:r>
            <w:r w:rsidRPr="00FE4F4C">
              <w:rPr>
                <w:color w:val="000000"/>
                <w:sz w:val="22"/>
                <w:szCs w:val="22"/>
              </w:rPr>
              <w:t xml:space="preserve"> </w:t>
            </w:r>
            <w:r w:rsidR="00990D32" w:rsidRPr="00FE4F4C">
              <w:rPr>
                <w:color w:val="000000"/>
                <w:sz w:val="22"/>
                <w:szCs w:val="22"/>
              </w:rPr>
              <w:t>za</w:t>
            </w:r>
            <w:r w:rsidRPr="00FE4F4C">
              <w:rPr>
                <w:color w:val="000000"/>
                <w:sz w:val="22"/>
                <w:szCs w:val="22"/>
              </w:rPr>
              <w:t>znaczyć kurs końcowy</w:t>
            </w:r>
            <w:r w:rsidR="00990D32" w:rsidRPr="00FE4F4C">
              <w:rPr>
                <w:color w:val="000000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321BE935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3CE5FC1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F3C7695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D9E1B8D" w14:textId="77777777" w:rsidR="0096719C" w:rsidRPr="00540EE0" w:rsidRDefault="0096719C" w:rsidP="005A48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1593DFDE" w14:textId="77777777" w:rsidR="0096719C" w:rsidRPr="00FE4F4C" w:rsidRDefault="0096719C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2C4A38" w:rsidRPr="00FE4F4C" w14:paraId="13A38FBC" w14:textId="77777777" w:rsidTr="005A4848">
        <w:tc>
          <w:tcPr>
            <w:tcW w:w="2802" w:type="dxa"/>
          </w:tcPr>
          <w:p w14:paraId="4F06619E" w14:textId="77777777" w:rsidR="002C4A38" w:rsidRPr="00FE4F4C" w:rsidRDefault="002C4A38">
            <w:pPr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42DBD8EB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71D8624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12AFD398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E5530C0" w14:textId="4AA01276" w:rsidR="002C4A38" w:rsidRPr="00540EE0" w:rsidRDefault="00540EE0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540EE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253C4158" w14:textId="77777777" w:rsidR="002C4A38" w:rsidRPr="00FE4F4C" w:rsidRDefault="002C4A38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9B74F0" w:rsidRPr="00FE4F4C" w14:paraId="1BE7DAE1" w14:textId="77777777" w:rsidTr="005A4848">
        <w:tc>
          <w:tcPr>
            <w:tcW w:w="2802" w:type="dxa"/>
          </w:tcPr>
          <w:p w14:paraId="04CDCCB5" w14:textId="77777777" w:rsidR="005C16CA" w:rsidRPr="00FE4F4C" w:rsidRDefault="005C16CA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w</w:t>
            </w:r>
            <w:r w:rsidR="00BE27A3" w:rsidRPr="00FE4F4C">
              <w:rPr>
                <w:color w:val="000000"/>
                <w:sz w:val="20"/>
                <w:szCs w:val="20"/>
              </w:rPr>
              <w:t xml:space="preserve"> tym liczba punktów odpowiadająca zajęciom </w:t>
            </w:r>
          </w:p>
          <w:p w14:paraId="6632F213" w14:textId="77777777" w:rsidR="009B74F0" w:rsidRPr="00FE4F4C" w:rsidRDefault="00BE27A3" w:rsidP="00BE27A3">
            <w:pPr>
              <w:jc w:val="right"/>
              <w:rPr>
                <w:color w:val="000000"/>
                <w:sz w:val="20"/>
                <w:szCs w:val="20"/>
              </w:rPr>
            </w:pPr>
            <w:r w:rsidRPr="00FE4F4C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B7DB731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30E9A90B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F06E776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6EA52E4" w14:textId="79F11999" w:rsidR="009B74F0" w:rsidRPr="00540EE0" w:rsidRDefault="00540EE0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540EE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305" w:type="dxa"/>
            <w:vAlign w:val="center"/>
          </w:tcPr>
          <w:p w14:paraId="367AB112" w14:textId="77777777" w:rsidR="009B74F0" w:rsidRPr="00FE4F4C" w:rsidRDefault="009B74F0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EB330B" w:rsidRPr="00FE4F4C" w14:paraId="3509DDDE" w14:textId="77777777" w:rsidTr="005A4848">
        <w:tc>
          <w:tcPr>
            <w:tcW w:w="2802" w:type="dxa"/>
          </w:tcPr>
          <w:p w14:paraId="28C4AD53" w14:textId="3C7473E3" w:rsidR="00EB330B" w:rsidRPr="00FE4F4C" w:rsidRDefault="00737A40" w:rsidP="00C35A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U)</w:t>
            </w:r>
          </w:p>
        </w:tc>
        <w:tc>
          <w:tcPr>
            <w:tcW w:w="1134" w:type="dxa"/>
            <w:vAlign w:val="center"/>
          </w:tcPr>
          <w:p w14:paraId="1C3A1CDA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C71868C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A43A145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F8EAA01" w14:textId="5B13C8AC" w:rsidR="00EB330B" w:rsidRPr="00540EE0" w:rsidRDefault="00540EE0" w:rsidP="005A4848">
            <w:pPr>
              <w:jc w:val="center"/>
              <w:rPr>
                <w:color w:val="000000"/>
                <w:sz w:val="22"/>
                <w:szCs w:val="22"/>
              </w:rPr>
            </w:pPr>
            <w:r w:rsidRPr="00540EE0">
              <w:rPr>
                <w:color w:val="000000"/>
                <w:sz w:val="22"/>
                <w:szCs w:val="22"/>
              </w:rPr>
              <w:t>1,</w:t>
            </w:r>
            <w:r w:rsidR="004D2CD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F1CF5AE" w14:textId="77777777" w:rsidR="00EB330B" w:rsidRPr="00FE4F4C" w:rsidRDefault="00EB330B" w:rsidP="005A484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56915654" w14:textId="77777777" w:rsidR="0096719C" w:rsidRPr="00FE4F4C" w:rsidRDefault="0096719C">
      <w:pPr>
        <w:rPr>
          <w:color w:val="000000"/>
          <w:sz w:val="12"/>
          <w:szCs w:val="12"/>
        </w:rPr>
      </w:pPr>
    </w:p>
    <w:p w14:paraId="20A9B5B3" w14:textId="77777777" w:rsidR="00EF221E" w:rsidRPr="00FE4F4C" w:rsidRDefault="00EF221E" w:rsidP="00EF221E">
      <w:pPr>
        <w:rPr>
          <w:color w:val="000000"/>
          <w:sz w:val="12"/>
          <w:szCs w:val="12"/>
        </w:rPr>
      </w:pPr>
      <w:r w:rsidRPr="00FE4F4C">
        <w:rPr>
          <w:color w:val="000000"/>
          <w:sz w:val="12"/>
          <w:szCs w:val="12"/>
        </w:rPr>
        <w:t>*niepotrzebne skreślić</w:t>
      </w:r>
    </w:p>
    <w:p w14:paraId="29AC5E0F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54A12A9B" w14:textId="77777777" w:rsidR="003C37E7" w:rsidRPr="00FE4F4C" w:rsidRDefault="003C37E7">
      <w:pPr>
        <w:rPr>
          <w:color w:val="000000"/>
          <w:sz w:val="12"/>
          <w:szCs w:val="12"/>
        </w:rPr>
      </w:pPr>
    </w:p>
    <w:tbl>
      <w:tblPr>
        <w:tblW w:w="929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2"/>
      </w:tblGrid>
      <w:tr w:rsidR="00D552A5" w:rsidRPr="00FE4F4C" w14:paraId="6129C255" w14:textId="77777777" w:rsidTr="0048043F">
        <w:tc>
          <w:tcPr>
            <w:tcW w:w="9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C6F40" w14:textId="77777777" w:rsidR="003A7C5F" w:rsidRPr="00FE4F4C" w:rsidRDefault="00D552A5" w:rsidP="00ED6B6E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  <w:sz w:val="22"/>
              </w:rPr>
            </w:pPr>
            <w:r w:rsidRPr="00FE4F4C">
              <w:rPr>
                <w:color w:val="000000"/>
              </w:rPr>
              <w:t>WYMAGANIA WST</w:t>
            </w:r>
            <w:r w:rsidR="003F183E" w:rsidRPr="00FE4F4C">
              <w:rPr>
                <w:color w:val="000000"/>
              </w:rPr>
              <w:t>Ę</w:t>
            </w:r>
            <w:r w:rsidRPr="00FE4F4C">
              <w:rPr>
                <w:color w:val="000000"/>
              </w:rPr>
              <w:t>PNE W ZAKRESIE WIEDZY, UMIEJĘTNOŚCI I INNYCH KOMPETENCJI</w:t>
            </w:r>
          </w:p>
          <w:p w14:paraId="1A74B628" w14:textId="77777777" w:rsidR="00696E8B" w:rsidRDefault="00696E8B" w:rsidP="002B02F6">
            <w:pPr>
              <w:ind w:left="10"/>
              <w:rPr>
                <w:b/>
                <w:color w:val="000000"/>
                <w:sz w:val="22"/>
              </w:rPr>
            </w:pPr>
          </w:p>
          <w:p w14:paraId="0A7CD016" w14:textId="67538F54" w:rsidR="005C16CA" w:rsidRPr="00696E8B" w:rsidRDefault="003A7C5F" w:rsidP="002B02F6">
            <w:pPr>
              <w:ind w:left="10"/>
              <w:rPr>
                <w:b/>
                <w:color w:val="000000"/>
                <w:sz w:val="22"/>
              </w:rPr>
            </w:pPr>
            <w:r w:rsidRPr="000363D3">
              <w:rPr>
                <w:bCs/>
                <w:color w:val="000000"/>
                <w:sz w:val="22"/>
              </w:rPr>
              <w:t xml:space="preserve">Podstawowa wiedza z zakresu zarządzania </w:t>
            </w:r>
            <w:r w:rsidR="00DF668B">
              <w:rPr>
                <w:bCs/>
                <w:color w:val="000000"/>
                <w:sz w:val="22"/>
              </w:rPr>
              <w:t>logistycznego.</w:t>
            </w:r>
          </w:p>
          <w:p w14:paraId="71478E44" w14:textId="77777777" w:rsidR="002B02F6" w:rsidRPr="00FE4F4C" w:rsidRDefault="002B02F6" w:rsidP="002B02F6">
            <w:pPr>
              <w:ind w:left="370"/>
              <w:rPr>
                <w:color w:val="000000"/>
              </w:rPr>
            </w:pPr>
          </w:p>
        </w:tc>
      </w:tr>
    </w:tbl>
    <w:p w14:paraId="1A112BFF" w14:textId="77777777" w:rsidR="003C37E7" w:rsidRPr="00FE4F4C" w:rsidRDefault="003C37E7">
      <w:pPr>
        <w:rPr>
          <w:color w:val="000000"/>
          <w:sz w:val="12"/>
          <w:szCs w:val="12"/>
        </w:rPr>
      </w:pPr>
    </w:p>
    <w:p w14:paraId="1FD18571" w14:textId="77777777" w:rsidR="009E23F5" w:rsidRPr="00FE4F4C" w:rsidRDefault="005C16CA">
      <w:pPr>
        <w:rPr>
          <w:color w:val="000000"/>
          <w:sz w:val="12"/>
          <w:szCs w:val="12"/>
        </w:rPr>
      </w:pPr>
      <w:r w:rsidRPr="00FE4F4C">
        <w:rPr>
          <w:color w:val="000000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E23F5" w:rsidRPr="00FE4F4C" w14:paraId="662C626F" w14:textId="77777777" w:rsidTr="001A43C0">
        <w:tc>
          <w:tcPr>
            <w:tcW w:w="9210" w:type="dxa"/>
          </w:tcPr>
          <w:p w14:paraId="43F9158B" w14:textId="77777777" w:rsidR="003A7C5F" w:rsidRPr="00FE4F4C" w:rsidRDefault="009E23F5" w:rsidP="00ED6B6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E4F4C"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45BC5900" w14:textId="19BFA80C" w:rsidR="009E23F5" w:rsidRPr="00696E8B" w:rsidRDefault="00FB65C9" w:rsidP="00BA6B8F">
            <w:pPr>
              <w:ind w:left="284" w:hanging="426"/>
              <w:rPr>
                <w:b/>
                <w:color w:val="000000"/>
                <w:sz w:val="20"/>
                <w:szCs w:val="22"/>
              </w:rPr>
            </w:pPr>
            <w:r w:rsidRPr="00696E8B">
              <w:rPr>
                <w:b/>
                <w:color w:val="000000"/>
                <w:sz w:val="20"/>
                <w:szCs w:val="22"/>
              </w:rPr>
              <w:t>C1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>.</w:t>
            </w:r>
            <w:r w:rsidR="005C16CA" w:rsidRPr="00696E8B">
              <w:rPr>
                <w:b/>
                <w:color w:val="000000"/>
                <w:sz w:val="20"/>
                <w:szCs w:val="22"/>
              </w:rPr>
              <w:t xml:space="preserve">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Nabycie umiejętności identyfikowania i analizowania problemów związanych z funkcjonowaniem </w:t>
            </w:r>
            <w:r w:rsidR="00DF668B">
              <w:rPr>
                <w:b/>
                <w:color w:val="000000"/>
                <w:sz w:val="20"/>
                <w:szCs w:val="22"/>
              </w:rPr>
              <w:t>procesów logistycznych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 w </w:t>
            </w:r>
            <w:r w:rsidRPr="00696E8B">
              <w:rPr>
                <w:b/>
                <w:color w:val="000000"/>
                <w:sz w:val="20"/>
                <w:szCs w:val="22"/>
              </w:rPr>
              <w:t xml:space="preserve">realnych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>organizacjach</w:t>
            </w:r>
            <w:r w:rsidR="00DF668B">
              <w:rPr>
                <w:b/>
                <w:color w:val="000000"/>
                <w:sz w:val="20"/>
                <w:szCs w:val="22"/>
              </w:rPr>
              <w:t xml:space="preserve"> oraz łańcuchach dostaw</w:t>
            </w:r>
            <w:r w:rsidR="002B02F6" w:rsidRPr="00696E8B">
              <w:rPr>
                <w:b/>
                <w:color w:val="000000"/>
                <w:sz w:val="20"/>
                <w:szCs w:val="22"/>
              </w:rPr>
              <w:t>.</w:t>
            </w:r>
          </w:p>
          <w:p w14:paraId="0DE6B14C" w14:textId="7E2EC699" w:rsidR="00696E8B" w:rsidRPr="00FE4F4C" w:rsidRDefault="00183D94" w:rsidP="00DF668B">
            <w:pPr>
              <w:ind w:left="284" w:hanging="426"/>
              <w:rPr>
                <w:color w:val="000000"/>
                <w:sz w:val="22"/>
                <w:szCs w:val="22"/>
              </w:rPr>
            </w:pPr>
            <w:r w:rsidRPr="00696E8B">
              <w:rPr>
                <w:b/>
                <w:color w:val="000000"/>
                <w:sz w:val="20"/>
                <w:szCs w:val="22"/>
              </w:rPr>
              <w:t>C2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. Nabycie umiejętności w zakresie praktycznego wykorzystania nabytej wiedzy </w:t>
            </w:r>
            <w:r w:rsidR="007E63CD">
              <w:rPr>
                <w:b/>
                <w:color w:val="000000"/>
                <w:sz w:val="20"/>
                <w:szCs w:val="22"/>
              </w:rPr>
              <w:t>z zakre</w:t>
            </w:r>
            <w:r w:rsidR="00C93714">
              <w:rPr>
                <w:b/>
                <w:color w:val="000000"/>
                <w:sz w:val="20"/>
                <w:szCs w:val="22"/>
              </w:rPr>
              <w:t>s</w:t>
            </w:r>
            <w:r w:rsidR="007E63CD">
              <w:rPr>
                <w:b/>
                <w:color w:val="000000"/>
                <w:sz w:val="20"/>
                <w:szCs w:val="22"/>
              </w:rPr>
              <w:t xml:space="preserve">u zarządzania </w:t>
            </w:r>
            <w:r w:rsidR="00DF668B">
              <w:rPr>
                <w:b/>
                <w:color w:val="000000"/>
                <w:sz w:val="20"/>
                <w:szCs w:val="22"/>
              </w:rPr>
              <w:t>logistycznego</w:t>
            </w:r>
            <w:r w:rsidR="007E63CD">
              <w:rPr>
                <w:b/>
                <w:color w:val="000000"/>
                <w:sz w:val="20"/>
                <w:szCs w:val="22"/>
              </w:rPr>
              <w:t xml:space="preserve"> </w:t>
            </w:r>
            <w:r w:rsidR="003A7C5F" w:rsidRPr="00696E8B">
              <w:rPr>
                <w:b/>
                <w:color w:val="000000"/>
                <w:sz w:val="20"/>
                <w:szCs w:val="22"/>
              </w:rPr>
              <w:t xml:space="preserve">do projektowania rozwiązań doskonalących funkcjonujący </w:t>
            </w:r>
            <w:r w:rsidR="00DF668B">
              <w:rPr>
                <w:b/>
                <w:color w:val="000000"/>
                <w:sz w:val="20"/>
                <w:szCs w:val="22"/>
              </w:rPr>
              <w:t xml:space="preserve">proces logistyczny w wybranej organizacji lub łańcuchu dostaw. </w:t>
            </w:r>
          </w:p>
        </w:tc>
      </w:tr>
    </w:tbl>
    <w:p w14:paraId="4FC93482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74F0468D" w14:textId="77777777" w:rsidR="005C16CA" w:rsidRPr="00FE4F4C" w:rsidRDefault="005C16CA">
      <w:pPr>
        <w:rPr>
          <w:color w:val="000000"/>
          <w:sz w:val="12"/>
          <w:szCs w:val="12"/>
        </w:rPr>
      </w:pPr>
    </w:p>
    <w:p w14:paraId="40CF7B92" w14:textId="77777777" w:rsidR="005C16CA" w:rsidRPr="00FE4F4C" w:rsidRDefault="005C16CA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FE4F4C" w14:paraId="52B27612" w14:textId="77777777" w:rsidTr="00E0752C">
        <w:trPr>
          <w:trHeight w:val="239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45CB0" w14:textId="6D18B507" w:rsidR="00D552A5" w:rsidRPr="00FE4F4C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 w:rsidRPr="00FE4F4C">
              <w:rPr>
                <w:color w:val="000000"/>
              </w:rPr>
              <w:lastRenderedPageBreak/>
              <w:t xml:space="preserve">PRZEDMIOTOWE </w:t>
            </w:r>
            <w:r w:rsidR="00D552A5" w:rsidRPr="00FE4F4C">
              <w:rPr>
                <w:color w:val="000000"/>
              </w:rPr>
              <w:t xml:space="preserve">EFEKTY </w:t>
            </w:r>
            <w:r w:rsidR="0020727B">
              <w:rPr>
                <w:color w:val="000000"/>
              </w:rPr>
              <w:t xml:space="preserve">UCZENIA </w:t>
            </w:r>
            <w:r w:rsidR="00252DBF" w:rsidRPr="00FE4F4C">
              <w:rPr>
                <w:color w:val="000000"/>
              </w:rPr>
              <w:t xml:space="preserve"> </w:t>
            </w:r>
          </w:p>
          <w:p w14:paraId="7224C52B" w14:textId="77777777" w:rsidR="001E0D88" w:rsidRPr="00FE4F4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color w:val="000000"/>
              </w:rPr>
              <w:t>Z zakresu umiejętności:</w:t>
            </w:r>
          </w:p>
          <w:p w14:paraId="07ACFEEE" w14:textId="6FD68A0E" w:rsidR="00FB48FE" w:rsidRPr="00FE4F4C" w:rsidRDefault="00FB48FE" w:rsidP="00FB48FE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 xml:space="preserve">_U01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>potrafi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 xml:space="preserve"> diagnozować istniejący </w:t>
            </w:r>
            <w:r w:rsidR="00DF668B">
              <w:rPr>
                <w:b/>
                <w:bCs/>
                <w:color w:val="000000"/>
                <w:sz w:val="20"/>
                <w:szCs w:val="20"/>
              </w:rPr>
              <w:t xml:space="preserve">proces logistyczny 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>w realnej organizacji</w:t>
            </w:r>
            <w:r w:rsidR="00DF668B">
              <w:rPr>
                <w:b/>
                <w:bCs/>
                <w:color w:val="000000"/>
                <w:sz w:val="20"/>
                <w:szCs w:val="20"/>
              </w:rPr>
              <w:t xml:space="preserve"> lub łańcuchu dostaw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 xml:space="preserve"> oraz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 xml:space="preserve">wskazać możliwości </w:t>
            </w:r>
            <w:r w:rsidR="00183D94">
              <w:rPr>
                <w:b/>
                <w:bCs/>
                <w:color w:val="000000"/>
                <w:sz w:val="20"/>
                <w:szCs w:val="20"/>
              </w:rPr>
              <w:t xml:space="preserve">jego </w:t>
            </w:r>
            <w:r w:rsidRPr="00FE4F4C">
              <w:rPr>
                <w:b/>
                <w:bCs/>
                <w:color w:val="000000"/>
                <w:sz w:val="20"/>
                <w:szCs w:val="20"/>
              </w:rPr>
              <w:t>usprawnienia</w:t>
            </w:r>
          </w:p>
          <w:p w14:paraId="12BCB121" w14:textId="77777777" w:rsidR="00FB48FE" w:rsidRPr="00FE4F4C" w:rsidRDefault="00FB48FE" w:rsidP="00674169">
            <w:pPr>
              <w:tabs>
                <w:tab w:val="left" w:pos="1208"/>
              </w:tabs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  <w:p w14:paraId="6BE3E918" w14:textId="77777777" w:rsidR="001E0D88" w:rsidRPr="00FE4F4C" w:rsidRDefault="001E0D88" w:rsidP="001E0D88">
            <w:pPr>
              <w:tabs>
                <w:tab w:val="left" w:pos="719"/>
              </w:tabs>
              <w:ind w:left="719" w:hanging="719"/>
              <w:rPr>
                <w:color w:val="000000"/>
              </w:rPr>
            </w:pPr>
            <w:r w:rsidRPr="00FE4F4C">
              <w:rPr>
                <w:color w:val="000000"/>
              </w:rPr>
              <w:t xml:space="preserve">Z zakresu </w:t>
            </w:r>
            <w:r w:rsidR="00195F9F" w:rsidRPr="00FE4F4C">
              <w:rPr>
                <w:color w:val="000000"/>
              </w:rPr>
              <w:t>kompetencji społecznych:</w:t>
            </w:r>
          </w:p>
          <w:p w14:paraId="21724112" w14:textId="2B3797DA" w:rsidR="00FB48FE" w:rsidRDefault="00183D94" w:rsidP="00FB48FE">
            <w:pPr>
              <w:tabs>
                <w:tab w:val="left" w:pos="719"/>
              </w:tabs>
              <w:ind w:left="719" w:hanging="719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_K01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>
              <w:rPr>
                <w:b/>
                <w:bCs/>
                <w:color w:val="000000"/>
                <w:sz w:val="20"/>
                <w:szCs w:val="20"/>
              </w:rPr>
              <w:t>postępuje etycznie</w:t>
            </w:r>
          </w:p>
          <w:p w14:paraId="3737130D" w14:textId="595FE586" w:rsidR="00183D94" w:rsidRDefault="00183D94" w:rsidP="00183D94">
            <w:pPr>
              <w:tabs>
                <w:tab w:val="left" w:pos="719"/>
              </w:tabs>
              <w:ind w:left="719" w:hanging="719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_K02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>
              <w:rPr>
                <w:b/>
                <w:bCs/>
                <w:color w:val="000000"/>
                <w:sz w:val="20"/>
                <w:szCs w:val="20"/>
              </w:rPr>
              <w:t>jest odpowiedzialny za powierzone zadanie</w:t>
            </w:r>
          </w:p>
          <w:p w14:paraId="56E2A673" w14:textId="308437ED" w:rsidR="00183D94" w:rsidRPr="00E0752C" w:rsidRDefault="00183D94" w:rsidP="00E0752C">
            <w:pPr>
              <w:tabs>
                <w:tab w:val="left" w:pos="719"/>
              </w:tabs>
              <w:ind w:left="719" w:hanging="719"/>
              <w:rPr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PE</w:t>
            </w:r>
            <w:r w:rsidR="0020727B">
              <w:rPr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b/>
                <w:bCs/>
                <w:color w:val="000000"/>
                <w:sz w:val="20"/>
                <w:szCs w:val="20"/>
              </w:rPr>
              <w:t>_K03</w:t>
            </w:r>
            <w:r w:rsidR="00E0752C">
              <w:rPr>
                <w:b/>
                <w:bCs/>
                <w:color w:val="000000"/>
                <w:sz w:val="20"/>
                <w:szCs w:val="20"/>
              </w:rPr>
              <w:t xml:space="preserve"> – </w:t>
            </w:r>
            <w:r w:rsidR="002B2D6D">
              <w:rPr>
                <w:b/>
                <w:bCs/>
                <w:color w:val="000000"/>
                <w:sz w:val="20"/>
                <w:szCs w:val="20"/>
              </w:rPr>
              <w:t xml:space="preserve">Student </w:t>
            </w:r>
            <w:r w:rsidRPr="006D0A9D">
              <w:rPr>
                <w:b/>
                <w:bCs/>
                <w:color w:val="000000"/>
                <w:sz w:val="20"/>
              </w:rPr>
              <w:t>potrafi pracować zespołowo.</w:t>
            </w:r>
          </w:p>
          <w:p w14:paraId="5018639E" w14:textId="77777777" w:rsidR="00874AAA" w:rsidRPr="00FE4F4C" w:rsidRDefault="00874AAA" w:rsidP="00674169">
            <w:pPr>
              <w:tabs>
                <w:tab w:val="left" w:pos="719"/>
              </w:tabs>
              <w:rPr>
                <w:color w:val="000000"/>
              </w:rPr>
            </w:pPr>
          </w:p>
        </w:tc>
      </w:tr>
    </w:tbl>
    <w:p w14:paraId="236869EE" w14:textId="77777777" w:rsidR="00252DBF" w:rsidRPr="00FE4F4C" w:rsidRDefault="00252DBF">
      <w:pPr>
        <w:rPr>
          <w:color w:val="000000"/>
          <w:sz w:val="12"/>
          <w:szCs w:val="12"/>
        </w:rPr>
      </w:pPr>
    </w:p>
    <w:p w14:paraId="77B49DAF" w14:textId="77777777" w:rsidR="00252DBF" w:rsidRPr="00FE4F4C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:rsidRPr="00FE4F4C" w14:paraId="783E028B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234B0" w14:textId="77777777" w:rsidR="00F60A81" w:rsidRPr="00FE4F4C" w:rsidRDefault="00F60A81" w:rsidP="002B591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FE4F4C">
              <w:rPr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C365A" w14:textId="77777777" w:rsidR="00F60A81" w:rsidRPr="00FE4F4C" w:rsidRDefault="00F60A81" w:rsidP="006128B1">
            <w:pPr>
              <w:pStyle w:val="Nagwek5"/>
              <w:snapToGrid w:val="0"/>
              <w:spacing w:before="60" w:after="20"/>
              <w:jc w:val="center"/>
              <w:rPr>
                <w:color w:val="000000"/>
              </w:rPr>
            </w:pPr>
            <w:r w:rsidRPr="00FE4F4C">
              <w:rPr>
                <w:color w:val="000000"/>
              </w:rPr>
              <w:t>Liczba godzin</w:t>
            </w:r>
          </w:p>
        </w:tc>
      </w:tr>
      <w:tr w:rsidR="00F60A81" w:rsidRPr="00FE4F4C" w14:paraId="2BB2AD5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48541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0B12" w14:textId="77777777" w:rsidR="00F60A81" w:rsidRPr="00FE4F4C" w:rsidRDefault="00CA29D3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Przedstawienie celów i scenariusza zajęć. Omówienie głównych obszarów tematycznych proponowanych prac diagnostyczno-projektowych; zaproponowanie szczegółowego mery</w:t>
            </w:r>
            <w:r w:rsidR="006128B1" w:rsidRPr="00FE4F4C">
              <w:rPr>
                <w:color w:val="000000"/>
                <w:sz w:val="22"/>
                <w:szCs w:val="22"/>
              </w:rPr>
              <w:t xml:space="preserve">torycznego zakresu tych prac.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A8023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7D4D114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F8D70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1BE14" w14:textId="77777777" w:rsidR="00F60A81" w:rsidRPr="00FE4F4C" w:rsidRDefault="00B926AA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 xml:space="preserve">Przedstawienie proponowanej metodyki prac diagnostyczno-projektowych. Omówienie struktury raportu pisemnego oraz zasad jego redagowania.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5EE8B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2817E33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9DA9C4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822C" w14:textId="77777777" w:rsidR="00F60A81" w:rsidRPr="00FE4F4C" w:rsidRDefault="00AD0655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Zadeklarowanie się przez studentów do poszczególnych tematów (po wcześniejszym rozeznaniu przez nich zapotrzebowania ze strony przedsiębiorstw (instytucji) na realizację konkretnego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C8DC7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31F12DD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35E63" w14:textId="77777777" w:rsidR="00F60A81" w:rsidRPr="00FE4F4C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</w:t>
            </w:r>
            <w:r w:rsidR="00084262" w:rsidRPr="00FE4F4C">
              <w:rPr>
                <w:bCs/>
                <w:color w:val="000000"/>
              </w:rPr>
              <w:t>r</w:t>
            </w:r>
            <w:r w:rsidRPr="00FE4F4C">
              <w:rPr>
                <w:bCs/>
                <w:color w:val="000000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8CD69" w14:textId="77777777" w:rsidR="00F60A81" w:rsidRPr="00FE4F4C" w:rsidRDefault="002F2ECA" w:rsidP="006128B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Konsultowanie z poszczególnymi zespołami projektowymi zasad współpracy z organizacjami. Zaprezentowanie przez każdy zespół projektowy planu badań i planu raportu pisemnego.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D1FFD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F60A81" w:rsidRPr="00FE4F4C" w14:paraId="1BC9381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941EB" w14:textId="77777777" w:rsidR="00F60A81" w:rsidRPr="00FE4F4C" w:rsidRDefault="00F34C1D" w:rsidP="00B347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</w:t>
            </w:r>
            <w:r w:rsidR="00B347DE" w:rsidRPr="00FE4F4C">
              <w:rPr>
                <w:bCs/>
                <w:color w:val="000000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2848D" w14:textId="77777777" w:rsidR="00F60A81" w:rsidRPr="00FE4F4C" w:rsidRDefault="00240993" w:rsidP="006128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487B3F">
              <w:rPr>
                <w:color w:val="000000"/>
                <w:sz w:val="22"/>
                <w:szCs w:val="22"/>
              </w:rPr>
              <w:t xml:space="preserve">pierwszego </w:t>
            </w:r>
            <w:r w:rsidR="002F2ECA" w:rsidRPr="00FE4F4C">
              <w:rPr>
                <w:color w:val="000000"/>
                <w:sz w:val="22"/>
                <w:szCs w:val="22"/>
              </w:rPr>
              <w:t>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2F2ECA" w:rsidRPr="00FE4F4C">
              <w:rPr>
                <w:color w:val="000000"/>
                <w:sz w:val="22"/>
                <w:szCs w:val="22"/>
              </w:rPr>
              <w:t>projektu według ustalonego harmonogramu przez zespoły projektowe.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E731" w14:textId="77777777" w:rsidR="00F60A81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2F2ECA" w:rsidRPr="00FE4F4C" w14:paraId="7A7E95A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8A1EB" w14:textId="77777777" w:rsidR="002F2ECA" w:rsidRPr="00FE4F4C" w:rsidRDefault="00F34C1D" w:rsidP="00B347DE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</w:t>
            </w:r>
            <w:r w:rsidR="00B347DE" w:rsidRPr="00FE4F4C">
              <w:rPr>
                <w:bCs/>
                <w:color w:val="000000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8819F" w14:textId="77777777" w:rsidR="002F2ECA" w:rsidRPr="00FE4F4C" w:rsidRDefault="00240993" w:rsidP="006128B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kolejn</w:t>
            </w:r>
            <w:r w:rsidR="001A31C1">
              <w:rPr>
                <w:color w:val="000000"/>
                <w:sz w:val="22"/>
                <w:szCs w:val="22"/>
              </w:rPr>
              <w:t>ego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1A31C1"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 w:rsidR="001A31C1"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19505" w14:textId="77777777" w:rsidR="002F2ECA" w:rsidRPr="00FE4F4C" w:rsidRDefault="00F34C1D" w:rsidP="006128B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6A3C17E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3F9097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AE3DF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kolejn</w:t>
            </w:r>
            <w:r w:rsidR="001A31C1">
              <w:rPr>
                <w:color w:val="000000"/>
                <w:sz w:val="22"/>
                <w:szCs w:val="22"/>
              </w:rPr>
              <w:t>ego</w:t>
            </w:r>
            <w:r w:rsidR="001A31C1" w:rsidRPr="00FE4F4C">
              <w:rPr>
                <w:color w:val="000000"/>
                <w:sz w:val="22"/>
                <w:szCs w:val="22"/>
              </w:rPr>
              <w:t xml:space="preserve"> etap</w:t>
            </w:r>
            <w:r w:rsidR="001A31C1">
              <w:rPr>
                <w:color w:val="000000"/>
                <w:sz w:val="22"/>
                <w:szCs w:val="22"/>
              </w:rPr>
              <w:t xml:space="preserve">u </w:t>
            </w:r>
            <w:r w:rsidR="001A31C1"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 w:rsidR="001A31C1"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4B4E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3357A787" w14:textId="77777777" w:rsidTr="006128B1">
        <w:trPr>
          <w:trHeight w:val="60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6D8535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C140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8245D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56D6243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2B22C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A15F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8998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1054F3C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37FB7D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7DC61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E335A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18F927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95C09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C7BF8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CA37F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2DBD498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5F480D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BE880" w14:textId="77777777" w:rsidR="001A31C1" w:rsidRPr="00FE4F4C" w:rsidRDefault="00240993" w:rsidP="001A31C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Konsultowanie </w:t>
            </w:r>
            <w:r w:rsidRPr="00FE4F4C">
              <w:rPr>
                <w:color w:val="000000"/>
                <w:sz w:val="22"/>
                <w:szCs w:val="22"/>
              </w:rPr>
              <w:t xml:space="preserve"> kolejn</w:t>
            </w:r>
            <w:r>
              <w:rPr>
                <w:color w:val="000000"/>
                <w:sz w:val="22"/>
                <w:szCs w:val="22"/>
              </w:rPr>
              <w:t>ego</w:t>
            </w:r>
            <w:r w:rsidRPr="00FE4F4C">
              <w:rPr>
                <w:color w:val="000000"/>
                <w:sz w:val="22"/>
                <w:szCs w:val="22"/>
              </w:rPr>
              <w:t xml:space="preserve"> etap</w:t>
            </w:r>
            <w:r>
              <w:rPr>
                <w:color w:val="000000"/>
                <w:sz w:val="22"/>
                <w:szCs w:val="22"/>
              </w:rPr>
              <w:t xml:space="preserve">u </w:t>
            </w:r>
            <w:r w:rsidRPr="00FE4F4C">
              <w:rPr>
                <w:color w:val="000000"/>
                <w:sz w:val="22"/>
                <w:szCs w:val="22"/>
              </w:rPr>
              <w:t>projektu według ustalonego harmonogramu przez zespoły projektowe</w:t>
            </w:r>
            <w:r>
              <w:rPr>
                <w:color w:val="000000"/>
                <w:sz w:val="22"/>
                <w:szCs w:val="22"/>
              </w:rPr>
              <w:t>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33ECF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4146117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B11C4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575DB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Końcowa prezentacja całego  projektu przez poszczególne zespoły.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70A62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68B44FE8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7EC99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C8D8A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Końcowa prezentacja całego  projektu przez poszczególne zespoły, c.d.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A673" w14:textId="77777777" w:rsidR="001A31C1" w:rsidRPr="00FE4F4C" w:rsidRDefault="001A31C1" w:rsidP="001A31C1">
            <w:pPr>
              <w:snapToGrid w:val="0"/>
              <w:spacing w:after="20"/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7330F2A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6A7815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  <w:r w:rsidRPr="00FE4F4C">
              <w:rPr>
                <w:bCs/>
                <w:color w:val="000000"/>
              </w:rPr>
              <w:t>Pr15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DA0AF" w14:textId="77777777" w:rsidR="001A31C1" w:rsidRPr="00FE4F4C" w:rsidRDefault="001A31C1" w:rsidP="001A31C1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Podsumowanie badań. Ostateczny odbiór i ocena merytoryczna złożonych projektów.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A385B" w14:textId="77777777" w:rsidR="001A31C1" w:rsidRPr="00FE4F4C" w:rsidRDefault="001A31C1" w:rsidP="001A31C1">
            <w:pPr>
              <w:jc w:val="center"/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2</w:t>
            </w:r>
          </w:p>
        </w:tc>
      </w:tr>
      <w:tr w:rsidR="001A31C1" w:rsidRPr="00FE4F4C" w14:paraId="264F0FD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D979E3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5BA21" w14:textId="77777777" w:rsidR="001A31C1" w:rsidRPr="00FE4F4C" w:rsidRDefault="001A31C1" w:rsidP="001A31C1">
            <w:pPr>
              <w:snapToGrid w:val="0"/>
              <w:spacing w:before="20" w:after="20"/>
              <w:rPr>
                <w:color w:val="000000"/>
                <w:szCs w:val="23"/>
              </w:rPr>
            </w:pPr>
            <w:r w:rsidRPr="00FE4F4C">
              <w:rPr>
                <w:color w:val="000000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25477" w14:textId="77777777" w:rsidR="001A31C1" w:rsidRPr="00FE4F4C" w:rsidRDefault="001A31C1" w:rsidP="001A31C1">
            <w:pPr>
              <w:snapToGrid w:val="0"/>
              <w:spacing w:before="20" w:after="20"/>
              <w:jc w:val="center"/>
              <w:rPr>
                <w:b/>
                <w:color w:val="000000"/>
              </w:rPr>
            </w:pPr>
            <w:r w:rsidRPr="00FE4F4C">
              <w:rPr>
                <w:b/>
                <w:color w:val="000000"/>
              </w:rPr>
              <w:t>30</w:t>
            </w:r>
          </w:p>
        </w:tc>
      </w:tr>
    </w:tbl>
    <w:p w14:paraId="422007FF" w14:textId="77777777" w:rsidR="00F60A81" w:rsidRPr="00FE4F4C" w:rsidRDefault="00F60A81">
      <w:pPr>
        <w:rPr>
          <w:color w:val="000000"/>
          <w:sz w:val="12"/>
          <w:szCs w:val="12"/>
        </w:rPr>
      </w:pPr>
    </w:p>
    <w:p w14:paraId="61DF8765" w14:textId="77777777" w:rsidR="00252DBF" w:rsidRPr="00FE4F4C" w:rsidRDefault="00252DBF">
      <w:pPr>
        <w:rPr>
          <w:color w:val="000000"/>
          <w:sz w:val="12"/>
          <w:szCs w:val="12"/>
        </w:rPr>
      </w:pPr>
    </w:p>
    <w:p w14:paraId="575A0BA6" w14:textId="77777777" w:rsidR="00252DBF" w:rsidRPr="00FE4F4C" w:rsidRDefault="00252D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E4F4C" w14:paraId="5AAC9EA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DD6F7" w14:textId="77777777" w:rsidR="009A3831" w:rsidRPr="00FE4F4C" w:rsidRDefault="00034144" w:rsidP="008F1AD2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FE4F4C">
              <w:rPr>
                <w:color w:val="000000"/>
              </w:rPr>
              <w:t xml:space="preserve"> STOSOWANE </w:t>
            </w:r>
            <w:r w:rsidR="009A3831" w:rsidRPr="00FE4F4C">
              <w:rPr>
                <w:color w:val="000000"/>
              </w:rPr>
              <w:t>NARZĘDZIA DYDAKTYCZNE</w:t>
            </w:r>
          </w:p>
        </w:tc>
      </w:tr>
      <w:tr w:rsidR="009A3831" w:rsidRPr="00FE4F4C" w14:paraId="26419FD7" w14:textId="77777777" w:rsidTr="001879A3">
        <w:trPr>
          <w:trHeight w:val="67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4EDC69" w14:textId="77777777" w:rsidR="00E0752C" w:rsidRPr="001879A3" w:rsidRDefault="00DC5082" w:rsidP="00E0752C">
            <w:pPr>
              <w:rPr>
                <w:sz w:val="20"/>
                <w:szCs w:val="22"/>
              </w:rPr>
            </w:pPr>
            <w:r w:rsidRPr="001879A3">
              <w:rPr>
                <w:color w:val="000000"/>
                <w:sz w:val="20"/>
                <w:szCs w:val="22"/>
              </w:rPr>
              <w:t>N</w:t>
            </w:r>
            <w:r w:rsidR="007358EE" w:rsidRPr="001879A3">
              <w:rPr>
                <w:color w:val="000000"/>
                <w:sz w:val="20"/>
                <w:szCs w:val="22"/>
              </w:rPr>
              <w:t>1.</w:t>
            </w:r>
            <w:r w:rsidR="00770594" w:rsidRPr="001879A3">
              <w:rPr>
                <w:color w:val="000000"/>
                <w:sz w:val="20"/>
                <w:szCs w:val="22"/>
              </w:rPr>
              <w:t xml:space="preserve"> </w:t>
            </w:r>
            <w:r w:rsidR="00E0752C" w:rsidRPr="001879A3">
              <w:rPr>
                <w:sz w:val="20"/>
                <w:szCs w:val="22"/>
              </w:rPr>
              <w:t>Badania własne w organizacji.</w:t>
            </w:r>
          </w:p>
          <w:p w14:paraId="0B6A7207" w14:textId="77777777" w:rsidR="00E0752C" w:rsidRPr="001879A3" w:rsidRDefault="00E0752C" w:rsidP="00E0752C">
            <w:pPr>
              <w:rPr>
                <w:sz w:val="20"/>
                <w:szCs w:val="22"/>
              </w:rPr>
            </w:pPr>
            <w:r w:rsidRPr="001879A3">
              <w:rPr>
                <w:sz w:val="20"/>
                <w:szCs w:val="22"/>
              </w:rPr>
              <w:t>N2. Opracowanie projektu.</w:t>
            </w:r>
          </w:p>
          <w:p w14:paraId="0DA52DC5" w14:textId="77777777" w:rsidR="00487B3F" w:rsidRDefault="00E0752C" w:rsidP="00770594">
            <w:pPr>
              <w:rPr>
                <w:color w:val="000000"/>
                <w:sz w:val="20"/>
                <w:szCs w:val="22"/>
              </w:rPr>
            </w:pPr>
            <w:r w:rsidRPr="001879A3">
              <w:rPr>
                <w:color w:val="000000"/>
                <w:sz w:val="20"/>
                <w:szCs w:val="22"/>
              </w:rPr>
              <w:t xml:space="preserve">N3. </w:t>
            </w:r>
            <w:r w:rsidR="00487B3F">
              <w:rPr>
                <w:color w:val="000000"/>
                <w:sz w:val="20"/>
                <w:szCs w:val="22"/>
              </w:rPr>
              <w:t>Praca zespołowa</w:t>
            </w:r>
          </w:p>
          <w:p w14:paraId="14D98D06" w14:textId="77777777" w:rsidR="00E0752C" w:rsidRDefault="00487B3F" w:rsidP="00770594">
            <w:pPr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N4. </w:t>
            </w:r>
            <w:r w:rsidR="00E0752C" w:rsidRPr="001879A3">
              <w:rPr>
                <w:color w:val="000000"/>
                <w:sz w:val="20"/>
                <w:szCs w:val="22"/>
              </w:rPr>
              <w:t>D</w:t>
            </w:r>
            <w:r w:rsidR="00770594" w:rsidRPr="001879A3">
              <w:rPr>
                <w:color w:val="000000"/>
                <w:sz w:val="20"/>
                <w:szCs w:val="22"/>
              </w:rPr>
              <w:t>yskusj</w:t>
            </w:r>
            <w:r w:rsidR="00D135AE">
              <w:rPr>
                <w:color w:val="000000"/>
                <w:sz w:val="20"/>
                <w:szCs w:val="22"/>
              </w:rPr>
              <w:t>a</w:t>
            </w:r>
            <w:r w:rsidR="00240993">
              <w:rPr>
                <w:color w:val="000000"/>
                <w:sz w:val="20"/>
                <w:szCs w:val="22"/>
              </w:rPr>
              <w:t xml:space="preserve"> </w:t>
            </w:r>
          </w:p>
          <w:p w14:paraId="7903EA54" w14:textId="77777777" w:rsidR="00D135AE" w:rsidRPr="00D135AE" w:rsidRDefault="00D135AE" w:rsidP="00770594">
            <w:pPr>
              <w:rPr>
                <w:color w:val="000000"/>
                <w:sz w:val="20"/>
                <w:szCs w:val="22"/>
              </w:rPr>
            </w:pPr>
          </w:p>
        </w:tc>
      </w:tr>
    </w:tbl>
    <w:p w14:paraId="3E9DB061" w14:textId="77777777" w:rsidR="008F1AD2" w:rsidRPr="00FE4F4C" w:rsidRDefault="008F1AD2">
      <w:pPr>
        <w:rPr>
          <w:color w:val="000000"/>
          <w:sz w:val="12"/>
          <w:szCs w:val="12"/>
        </w:rPr>
      </w:pPr>
    </w:p>
    <w:p w14:paraId="428458B2" w14:textId="77777777" w:rsidR="007333C4" w:rsidRPr="00FE4F4C" w:rsidRDefault="00F2085F" w:rsidP="007333C4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br w:type="page"/>
      </w:r>
      <w:r w:rsidR="007333C4" w:rsidRPr="00FE4F4C">
        <w:rPr>
          <w:b/>
          <w:color w:val="000000"/>
          <w:sz w:val="22"/>
          <w:szCs w:val="22"/>
        </w:rPr>
        <w:lastRenderedPageBreak/>
        <w:t xml:space="preserve">OCENA OSIĄGNIĘCIA </w:t>
      </w:r>
      <w:r w:rsidR="00C1459D" w:rsidRPr="00FE4F4C">
        <w:rPr>
          <w:b/>
          <w:color w:val="000000"/>
          <w:sz w:val="22"/>
          <w:szCs w:val="22"/>
        </w:rPr>
        <w:t xml:space="preserve">PRZEDMIOTOWYCH </w:t>
      </w:r>
      <w:r w:rsidR="007333C4" w:rsidRPr="00FE4F4C">
        <w:rPr>
          <w:b/>
          <w:color w:val="000000"/>
          <w:sz w:val="22"/>
          <w:szCs w:val="22"/>
        </w:rPr>
        <w:t>EFEKTÓW KSZTAŁCENIA</w:t>
      </w:r>
    </w:p>
    <w:p w14:paraId="6A4B8E3C" w14:textId="77777777" w:rsidR="007333C4" w:rsidRPr="00FE4F4C" w:rsidRDefault="007333C4" w:rsidP="007333C4">
      <w:pPr>
        <w:jc w:val="center"/>
        <w:rPr>
          <w:b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83"/>
        <w:gridCol w:w="4493"/>
      </w:tblGrid>
      <w:tr w:rsidR="007333C4" w:rsidRPr="00FE4F4C" w14:paraId="6070085F" w14:textId="77777777" w:rsidTr="00445A01">
        <w:tc>
          <w:tcPr>
            <w:tcW w:w="2518" w:type="dxa"/>
          </w:tcPr>
          <w:p w14:paraId="6F9C9160" w14:textId="77777777" w:rsidR="007333C4" w:rsidRPr="00FE4F4C" w:rsidRDefault="007333C4" w:rsidP="009D49C5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b/>
                <w:color w:val="000000"/>
                <w:sz w:val="22"/>
                <w:szCs w:val="22"/>
              </w:rPr>
              <w:t>Ocen</w:t>
            </w:r>
            <w:r w:rsidR="009D49C5" w:rsidRPr="00FE4F4C">
              <w:rPr>
                <w:b/>
                <w:color w:val="000000"/>
                <w:sz w:val="22"/>
                <w:szCs w:val="22"/>
              </w:rPr>
              <w:t>y</w:t>
            </w:r>
            <w:r w:rsidR="009D49C5" w:rsidRPr="00FE4F4C">
              <w:rPr>
                <w:b/>
                <w:bCs/>
                <w:color w:val="000000"/>
              </w:rPr>
              <w:t xml:space="preserve"> </w:t>
            </w:r>
            <w:r w:rsidR="009D49C5" w:rsidRPr="00FE4F4C">
              <w:rPr>
                <w:bCs/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6481FA32" w14:textId="77777777" w:rsidR="007333C4" w:rsidRPr="00FE4F4C" w:rsidRDefault="007333C4" w:rsidP="007C72CA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14:paraId="696846C6" w14:textId="77777777" w:rsidR="007333C4" w:rsidRPr="00FE4F4C" w:rsidRDefault="007333C4" w:rsidP="007333C4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Sposób oceny osiągnięcia efektu kształcenia</w:t>
            </w:r>
          </w:p>
        </w:tc>
      </w:tr>
      <w:tr w:rsidR="00E0752C" w:rsidRPr="00FE4F4C" w14:paraId="56C52DA7" w14:textId="77777777" w:rsidTr="00E0752C">
        <w:trPr>
          <w:trHeight w:val="361"/>
        </w:trPr>
        <w:tc>
          <w:tcPr>
            <w:tcW w:w="2518" w:type="dxa"/>
          </w:tcPr>
          <w:p w14:paraId="44FE1AAC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F1</w:t>
            </w:r>
          </w:p>
        </w:tc>
        <w:tc>
          <w:tcPr>
            <w:tcW w:w="2126" w:type="dxa"/>
          </w:tcPr>
          <w:p w14:paraId="6352237B" w14:textId="1C21272A" w:rsidR="00E0752C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  <w:p w14:paraId="61280E35" w14:textId="6CC69542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_K01</w:t>
            </w:r>
          </w:p>
        </w:tc>
        <w:tc>
          <w:tcPr>
            <w:tcW w:w="4642" w:type="dxa"/>
          </w:tcPr>
          <w:p w14:paraId="58B5F001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merytoryczna projektu.</w:t>
            </w:r>
          </w:p>
        </w:tc>
      </w:tr>
      <w:tr w:rsidR="00E0752C" w:rsidRPr="00FE4F4C" w14:paraId="6CD8FA9A" w14:textId="77777777" w:rsidTr="00E0752C">
        <w:trPr>
          <w:trHeight w:val="361"/>
        </w:trPr>
        <w:tc>
          <w:tcPr>
            <w:tcW w:w="2518" w:type="dxa"/>
          </w:tcPr>
          <w:p w14:paraId="657550F5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F2</w:t>
            </w:r>
          </w:p>
        </w:tc>
        <w:tc>
          <w:tcPr>
            <w:tcW w:w="2126" w:type="dxa"/>
          </w:tcPr>
          <w:p w14:paraId="60AFB96B" w14:textId="04DE21D8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_K03</w:t>
            </w:r>
          </w:p>
        </w:tc>
        <w:tc>
          <w:tcPr>
            <w:tcW w:w="4642" w:type="dxa"/>
          </w:tcPr>
          <w:p w14:paraId="506925B9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pracy grupowej.</w:t>
            </w:r>
          </w:p>
        </w:tc>
      </w:tr>
      <w:tr w:rsidR="00E0752C" w:rsidRPr="00FE4F4C" w14:paraId="32777027" w14:textId="77777777" w:rsidTr="00E0752C">
        <w:trPr>
          <w:trHeight w:val="361"/>
        </w:trPr>
        <w:tc>
          <w:tcPr>
            <w:tcW w:w="2518" w:type="dxa"/>
          </w:tcPr>
          <w:p w14:paraId="5B12E253" w14:textId="77777777" w:rsidR="00E0752C" w:rsidRPr="006D0A9D" w:rsidRDefault="00E0752C" w:rsidP="00E0752C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F3</w:t>
            </w:r>
          </w:p>
        </w:tc>
        <w:tc>
          <w:tcPr>
            <w:tcW w:w="2126" w:type="dxa"/>
          </w:tcPr>
          <w:p w14:paraId="7E817812" w14:textId="1B56C607" w:rsidR="00E0752C" w:rsidRPr="006D0A9D" w:rsidRDefault="00E0752C" w:rsidP="00E075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>
              <w:rPr>
                <w:color w:val="000000"/>
                <w:sz w:val="22"/>
                <w:szCs w:val="22"/>
              </w:rPr>
              <w:t>_K02</w:t>
            </w:r>
          </w:p>
        </w:tc>
        <w:tc>
          <w:tcPr>
            <w:tcW w:w="4642" w:type="dxa"/>
          </w:tcPr>
          <w:p w14:paraId="47E83649" w14:textId="77777777" w:rsidR="00E0752C" w:rsidRPr="006D0A9D" w:rsidRDefault="00E0752C" w:rsidP="00E0752C">
            <w:pPr>
              <w:rPr>
                <w:bCs/>
                <w:color w:val="000000"/>
                <w:sz w:val="22"/>
                <w:szCs w:val="22"/>
              </w:rPr>
            </w:pPr>
            <w:r w:rsidRPr="006D0A9D">
              <w:rPr>
                <w:bCs/>
                <w:color w:val="000000"/>
                <w:sz w:val="22"/>
                <w:szCs w:val="22"/>
              </w:rPr>
              <w:t>Ocena terminowości oddania projektu.</w:t>
            </w:r>
          </w:p>
        </w:tc>
      </w:tr>
      <w:tr w:rsidR="00F26D0F" w:rsidRPr="00FE4F4C" w14:paraId="69A5042E" w14:textId="77777777" w:rsidTr="00E0752C">
        <w:trPr>
          <w:trHeight w:val="375"/>
        </w:trPr>
        <w:tc>
          <w:tcPr>
            <w:tcW w:w="2518" w:type="dxa"/>
          </w:tcPr>
          <w:p w14:paraId="2B1655A5" w14:textId="77777777" w:rsidR="00F26D0F" w:rsidRPr="006D0A9D" w:rsidRDefault="00F26D0F" w:rsidP="00F26D0F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F4</w:t>
            </w:r>
          </w:p>
        </w:tc>
        <w:tc>
          <w:tcPr>
            <w:tcW w:w="2126" w:type="dxa"/>
          </w:tcPr>
          <w:p w14:paraId="12E06DBE" w14:textId="3CFB0F0C" w:rsidR="00F26D0F" w:rsidRPr="006D0A9D" w:rsidRDefault="00F26D0F" w:rsidP="00F26D0F">
            <w:pPr>
              <w:jc w:val="center"/>
              <w:rPr>
                <w:color w:val="000000"/>
                <w:sz w:val="22"/>
                <w:szCs w:val="22"/>
              </w:rPr>
            </w:pPr>
            <w:r w:rsidRPr="006D0A9D">
              <w:rPr>
                <w:color w:val="000000"/>
                <w:sz w:val="22"/>
                <w:szCs w:val="22"/>
              </w:rPr>
              <w:t>PE</w:t>
            </w:r>
            <w:r w:rsidR="009A4448">
              <w:rPr>
                <w:color w:val="000000"/>
                <w:sz w:val="22"/>
                <w:szCs w:val="22"/>
              </w:rPr>
              <w:t>U</w:t>
            </w:r>
            <w:r w:rsidRPr="006D0A9D">
              <w:rPr>
                <w:color w:val="000000"/>
                <w:sz w:val="22"/>
                <w:szCs w:val="22"/>
              </w:rPr>
              <w:t>_U01</w:t>
            </w:r>
          </w:p>
        </w:tc>
        <w:tc>
          <w:tcPr>
            <w:tcW w:w="4642" w:type="dxa"/>
          </w:tcPr>
          <w:p w14:paraId="46DEBA7C" w14:textId="77777777" w:rsidR="00F26D0F" w:rsidRPr="006D0A9D" w:rsidRDefault="00F26D0F" w:rsidP="00F26D0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Ocena prezentacji</w:t>
            </w:r>
            <w:r w:rsidR="00FE7523">
              <w:rPr>
                <w:color w:val="000000"/>
                <w:sz w:val="22"/>
                <w:szCs w:val="22"/>
              </w:rPr>
              <w:t>.</w:t>
            </w:r>
          </w:p>
        </w:tc>
      </w:tr>
      <w:tr w:rsidR="00F26D0F" w:rsidRPr="00FE4F4C" w14:paraId="2681094C" w14:textId="77777777" w:rsidTr="007C72CA">
        <w:tc>
          <w:tcPr>
            <w:tcW w:w="9286" w:type="dxa"/>
            <w:gridSpan w:val="3"/>
          </w:tcPr>
          <w:p w14:paraId="7A9E5071" w14:textId="77777777" w:rsidR="00F26D0F" w:rsidRPr="00FE4F4C" w:rsidRDefault="00F26D0F" w:rsidP="00F26D0F">
            <w:pPr>
              <w:rPr>
                <w:color w:val="000000"/>
                <w:sz w:val="22"/>
                <w:szCs w:val="22"/>
              </w:rPr>
            </w:pPr>
            <w:r w:rsidRPr="00FE4F4C">
              <w:rPr>
                <w:color w:val="000000"/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>= 0,6*F1+0,1*F2+0,1*F3+0,2*F4</w:t>
            </w:r>
          </w:p>
        </w:tc>
      </w:tr>
    </w:tbl>
    <w:p w14:paraId="3F4E6108" w14:textId="77777777" w:rsidR="00067B47" w:rsidRPr="00FE4F4C" w:rsidRDefault="00067B47">
      <w:pPr>
        <w:rPr>
          <w:color w:val="000000"/>
          <w:sz w:val="12"/>
          <w:szCs w:val="12"/>
        </w:rPr>
      </w:pPr>
    </w:p>
    <w:p w14:paraId="3CED4121" w14:textId="77777777" w:rsidR="009A33BF" w:rsidRPr="00FE4F4C" w:rsidRDefault="009A33BF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FE4F4C" w14:paraId="1274E56A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864EE" w14:textId="77777777" w:rsidR="009A3831" w:rsidRPr="00FE4F4C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2B5912" w:rsidRPr="00FE4F4C" w14:paraId="68F42320" w14:textId="77777777" w:rsidTr="008506DF">
        <w:trPr>
          <w:trHeight w:val="141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22ECFB" w14:textId="500A6B27" w:rsidR="00064DCC" w:rsidRPr="00DF21B6" w:rsidRDefault="002B5912" w:rsidP="00DF21B6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FE4F4C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53CB659F" w14:textId="77777777" w:rsidR="00DF21B6" w:rsidRDefault="00DF21B6" w:rsidP="002F483E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M.Jacyna, K.Lewczuk, „Projektowanie systemów logistycznych”, Wydawnictwo Naukowe PWN, 2016</w:t>
            </w:r>
          </w:p>
          <w:p w14:paraId="70BB65B6" w14:textId="6019238C" w:rsidR="00DF21B6" w:rsidRDefault="00DF21B6" w:rsidP="002F483E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M.Ciesla, G.Hat-Garncarz, T.Opasiak, P.Nowakowski, „Logistyka w łańcuchu dostaw</w:t>
            </w:r>
            <w:r w:rsidR="00EE744D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Wybrane zagadnienia”, Wydawnictwo Politechniki Śląskiej, 2017</w:t>
            </w:r>
          </w:p>
          <w:p w14:paraId="51D228DE" w14:textId="206DEACC" w:rsidR="00DF21B6" w:rsidRDefault="00DF21B6" w:rsidP="002F483E">
            <w:pPr>
              <w:numPr>
                <w:ilvl w:val="0"/>
                <w:numId w:val="33"/>
              </w:numPr>
              <w:suppressAutoHyphens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St.Krawczyk, „</w:t>
            </w:r>
            <w:r w:rsidR="00EE744D">
              <w:rPr>
                <w:color w:val="000000"/>
                <w:sz w:val="20"/>
                <w:szCs w:val="20"/>
              </w:rPr>
              <w:t>Z</w:t>
            </w:r>
            <w:r>
              <w:rPr>
                <w:color w:val="000000"/>
                <w:sz w:val="20"/>
                <w:szCs w:val="20"/>
              </w:rPr>
              <w:t>arzadzanie procesami logistycznymi, PWE, 2001</w:t>
            </w:r>
          </w:p>
          <w:p w14:paraId="58F7989B" w14:textId="77777777" w:rsidR="006F01A6" w:rsidRPr="002F483E" w:rsidRDefault="006F01A6">
            <w:pPr>
              <w:rPr>
                <w:color w:val="000000"/>
              </w:rPr>
            </w:pPr>
          </w:p>
          <w:p w14:paraId="2DA66493" w14:textId="77777777" w:rsidR="002B5912" w:rsidRPr="00FE4F4C" w:rsidRDefault="002B5912" w:rsidP="002B5912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FE4F4C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6444291A" w14:textId="1C4FA751" w:rsidR="00DF21B6" w:rsidRDefault="00DF21B6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J.Witkowski, „</w:t>
            </w:r>
            <w:r w:rsidR="00EE744D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arzadzanie łańcuchem dostaw”, PWE 2016</w:t>
            </w:r>
          </w:p>
          <w:p w14:paraId="6CC7C200" w14:textId="77777777" w:rsidR="00A95524" w:rsidRDefault="00A95524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A.Łapko, N.Wagner, „Logistyka dystrybucji”, CeDeWu, 2021</w:t>
            </w:r>
          </w:p>
          <w:p w14:paraId="29BFA040" w14:textId="66EB3887" w:rsidR="000D3694" w:rsidRDefault="00A95524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M.Kłodawski, Modelowanie procesów magazynowych w zastosowaniu do oceny wydajności i bezpieczeństwa pracy w magazynach”, Oficyna Wydawnicza Politechniki </w:t>
            </w:r>
            <w:r w:rsidR="000D3694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 xml:space="preserve">arszawskiej, </w:t>
            </w:r>
            <w:r w:rsidR="000D3694">
              <w:rPr>
                <w:sz w:val="20"/>
                <w:szCs w:val="20"/>
              </w:rPr>
              <w:t>2018</w:t>
            </w:r>
          </w:p>
          <w:p w14:paraId="2B71C023" w14:textId="0ACAC660" w:rsidR="000D3694" w:rsidRDefault="000D3694" w:rsidP="00BE5A60">
            <w:pPr>
              <w:numPr>
                <w:ilvl w:val="0"/>
                <w:numId w:val="3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E.Gołembska, M.Gołembski, Z.Bentyn, „Logistyka usług”, Wydawnictwo Naukowe PWN, 2017</w:t>
            </w:r>
          </w:p>
          <w:p w14:paraId="6C969C39" w14:textId="2028F777" w:rsidR="00525744" w:rsidRPr="00D135AE" w:rsidRDefault="00525744" w:rsidP="000D3694">
            <w:pPr>
              <w:suppressAutoHyphens w:val="0"/>
              <w:spacing w:before="40"/>
              <w:ind w:left="360"/>
              <w:rPr>
                <w:color w:val="000000"/>
                <w:sz w:val="20"/>
                <w:szCs w:val="20"/>
              </w:rPr>
            </w:pPr>
          </w:p>
        </w:tc>
      </w:tr>
      <w:tr w:rsidR="009A3831" w:rsidRPr="00FE4F4C" w14:paraId="565A5B8D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47C88" w14:textId="77777777" w:rsidR="009A3831" w:rsidRPr="00FE4F4C" w:rsidRDefault="00C84573">
            <w:pPr>
              <w:snapToGrid w:val="0"/>
              <w:rPr>
                <w:b/>
                <w:bCs/>
                <w:color w:val="000000"/>
              </w:rPr>
            </w:pPr>
            <w:r w:rsidRPr="00FE4F4C">
              <w:rPr>
                <w:b/>
                <w:bCs/>
                <w:color w:val="000000"/>
              </w:rPr>
              <w:t xml:space="preserve">OPIEKUN </w:t>
            </w:r>
            <w:r w:rsidR="009A3831" w:rsidRPr="00FE4F4C">
              <w:rPr>
                <w:b/>
                <w:bCs/>
                <w:color w:val="000000"/>
              </w:rPr>
              <w:t>PRZEDMIOT</w:t>
            </w:r>
            <w:r w:rsidRPr="00FE4F4C">
              <w:rPr>
                <w:b/>
                <w:bCs/>
                <w:color w:val="000000"/>
              </w:rPr>
              <w:t>U</w:t>
            </w:r>
            <w:r w:rsidR="009A3831" w:rsidRPr="00FE4F4C">
              <w:rPr>
                <w:b/>
                <w:bCs/>
                <w:color w:val="000000"/>
              </w:rPr>
              <w:t xml:space="preserve"> (IMIĘ, NAZWISKO, ADRES E-MAIL)</w:t>
            </w:r>
          </w:p>
        </w:tc>
      </w:tr>
      <w:tr w:rsidR="009A3831" w:rsidRPr="00FE4F4C" w14:paraId="68E0D87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07849" w14:textId="526B965C" w:rsidR="000D3694" w:rsidRPr="00737A40" w:rsidRDefault="00E0752C" w:rsidP="000D3694">
            <w:pPr>
              <w:snapToGrid w:val="0"/>
              <w:ind w:left="360"/>
              <w:rPr>
                <w:bCs/>
                <w:color w:val="000000"/>
              </w:rPr>
            </w:pPr>
            <w:r w:rsidRPr="00737A40">
              <w:rPr>
                <w:bCs/>
                <w:color w:val="000000"/>
              </w:rPr>
              <w:t>A</w:t>
            </w:r>
            <w:r w:rsidR="000D3694" w:rsidRPr="00737A40">
              <w:rPr>
                <w:bCs/>
                <w:color w:val="000000"/>
              </w:rPr>
              <w:t xml:space="preserve">gnieszka Potocka, </w:t>
            </w:r>
            <w:hyperlink r:id="rId7" w:history="1">
              <w:r w:rsidR="000D3694" w:rsidRPr="00737A40">
                <w:rPr>
                  <w:rStyle w:val="Hipercze"/>
                  <w:bCs/>
                </w:rPr>
                <w:t>agnieszka.potocka@pwr.edu.pl</w:t>
              </w:r>
            </w:hyperlink>
          </w:p>
          <w:p w14:paraId="63770AA9" w14:textId="7553A511" w:rsidR="000D3694" w:rsidRPr="00FE4F4C" w:rsidRDefault="000D3694" w:rsidP="000D3694">
            <w:pPr>
              <w:snapToGrid w:val="0"/>
              <w:ind w:left="360"/>
              <w:rPr>
                <w:b/>
                <w:bCs/>
                <w:color w:val="000000"/>
              </w:rPr>
            </w:pPr>
          </w:p>
        </w:tc>
      </w:tr>
    </w:tbl>
    <w:p w14:paraId="6CEF6F88" w14:textId="77777777" w:rsidR="00CB759A" w:rsidRDefault="00CB759A" w:rsidP="009D2ED4">
      <w:pPr>
        <w:pStyle w:val="Nagwek3"/>
        <w:numPr>
          <w:ilvl w:val="0"/>
          <w:numId w:val="0"/>
        </w:numPr>
        <w:jc w:val="left"/>
        <w:rPr>
          <w:color w:val="000000"/>
        </w:rPr>
      </w:pPr>
    </w:p>
    <w:sectPr w:rsidR="00CB759A" w:rsidSect="00330D51">
      <w:footerReference w:type="default" r:id="rId8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0AC00" w14:textId="77777777" w:rsidR="007D628B" w:rsidRDefault="007D628B">
      <w:r>
        <w:separator/>
      </w:r>
    </w:p>
  </w:endnote>
  <w:endnote w:type="continuationSeparator" w:id="0">
    <w:p w14:paraId="1C549E0D" w14:textId="77777777" w:rsidR="007D628B" w:rsidRDefault="007D6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4E39D" w14:textId="77777777" w:rsidR="00540EE0" w:rsidRDefault="00540EE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C7472" w14:textId="77777777" w:rsidR="007D628B" w:rsidRDefault="007D628B">
      <w:r>
        <w:separator/>
      </w:r>
    </w:p>
  </w:footnote>
  <w:footnote w:type="continuationSeparator" w:id="0">
    <w:p w14:paraId="3F9186E5" w14:textId="77777777" w:rsidR="007D628B" w:rsidRDefault="007D62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8C27BC"/>
    <w:multiLevelType w:val="hybridMultilevel"/>
    <w:tmpl w:val="F940BC50"/>
    <w:lvl w:ilvl="0" w:tplc="66F6522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8" w15:restartNumberingAfterBreak="0">
    <w:nsid w:val="0CB70041"/>
    <w:multiLevelType w:val="hybridMultilevel"/>
    <w:tmpl w:val="EA0C91DE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A3BA8"/>
    <w:multiLevelType w:val="hybridMultilevel"/>
    <w:tmpl w:val="568E04B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B74185"/>
    <w:multiLevelType w:val="hybridMultilevel"/>
    <w:tmpl w:val="8B3E2E90"/>
    <w:lvl w:ilvl="0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Arial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Arial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B22DD0"/>
    <w:multiLevelType w:val="hybridMultilevel"/>
    <w:tmpl w:val="69BE137C"/>
    <w:lvl w:ilvl="0" w:tplc="00000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BA2C72"/>
    <w:multiLevelType w:val="hybridMultilevel"/>
    <w:tmpl w:val="AEB4CCE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EC64807"/>
    <w:multiLevelType w:val="hybridMultilevel"/>
    <w:tmpl w:val="9DF65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A475A2"/>
    <w:multiLevelType w:val="hybridMultilevel"/>
    <w:tmpl w:val="22380C4E"/>
    <w:lvl w:ilvl="0" w:tplc="026647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C06461"/>
    <w:multiLevelType w:val="hybridMultilevel"/>
    <w:tmpl w:val="46BCFF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F63256"/>
    <w:multiLevelType w:val="hybridMultilevel"/>
    <w:tmpl w:val="AEB4CCE8"/>
    <w:lvl w:ilvl="0" w:tplc="2880FD2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DE781B"/>
    <w:multiLevelType w:val="hybridMultilevel"/>
    <w:tmpl w:val="AEB4CCE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5B499C"/>
    <w:multiLevelType w:val="hybridMultilevel"/>
    <w:tmpl w:val="3D509B0A"/>
    <w:lvl w:ilvl="0" w:tplc="5CAC9E3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2232E6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D401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DA837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67E6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DC488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D0885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E05D7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F00C3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AF68EE"/>
    <w:multiLevelType w:val="hybridMultilevel"/>
    <w:tmpl w:val="6060C4F8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980E17"/>
    <w:multiLevelType w:val="hybridMultilevel"/>
    <w:tmpl w:val="78FA7B42"/>
    <w:lvl w:ilvl="0" w:tplc="048006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D8294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48DB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70B52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6E38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7869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B00D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6006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8E9B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B66C2"/>
    <w:multiLevelType w:val="hybridMultilevel"/>
    <w:tmpl w:val="F37C74FA"/>
    <w:lvl w:ilvl="0" w:tplc="000000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5E4750"/>
    <w:multiLevelType w:val="hybridMultilevel"/>
    <w:tmpl w:val="27AEA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30" w15:restartNumberingAfterBreak="0">
    <w:nsid w:val="70BC3CEC"/>
    <w:multiLevelType w:val="hybridMultilevel"/>
    <w:tmpl w:val="C45A3A4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2"/>
  </w:num>
  <w:num w:numId="7">
    <w:abstractNumId w:val="24"/>
  </w:num>
  <w:num w:numId="8">
    <w:abstractNumId w:val="13"/>
  </w:num>
  <w:num w:numId="9">
    <w:abstractNumId w:val="6"/>
  </w:num>
  <w:num w:numId="10">
    <w:abstractNumId w:val="29"/>
  </w:num>
  <w:num w:numId="11">
    <w:abstractNumId w:val="28"/>
  </w:num>
  <w:num w:numId="12">
    <w:abstractNumId w:val="31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4"/>
  </w:num>
  <w:num w:numId="16">
    <w:abstractNumId w:val="32"/>
  </w:num>
  <w:num w:numId="17">
    <w:abstractNumId w:val="10"/>
  </w:num>
  <w:num w:numId="18">
    <w:abstractNumId w:val="27"/>
  </w:num>
  <w:num w:numId="19">
    <w:abstractNumId w:val="16"/>
  </w:num>
  <w:num w:numId="20">
    <w:abstractNumId w:val="19"/>
  </w:num>
  <w:num w:numId="21">
    <w:abstractNumId w:val="17"/>
  </w:num>
  <w:num w:numId="22">
    <w:abstractNumId w:val="11"/>
  </w:num>
  <w:num w:numId="23">
    <w:abstractNumId w:val="30"/>
  </w:num>
  <w:num w:numId="24">
    <w:abstractNumId w:val="18"/>
  </w:num>
  <w:num w:numId="25">
    <w:abstractNumId w:val="2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 w:numId="30">
    <w:abstractNumId w:val="20"/>
  </w:num>
  <w:num w:numId="31">
    <w:abstractNumId w:val="8"/>
  </w:num>
  <w:num w:numId="32">
    <w:abstractNumId w:val="9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0616F"/>
    <w:rsid w:val="00013CF7"/>
    <w:rsid w:val="00014640"/>
    <w:rsid w:val="000156A0"/>
    <w:rsid w:val="00024F0D"/>
    <w:rsid w:val="00034144"/>
    <w:rsid w:val="000363D3"/>
    <w:rsid w:val="00040AD6"/>
    <w:rsid w:val="00041381"/>
    <w:rsid w:val="00044B62"/>
    <w:rsid w:val="00054669"/>
    <w:rsid w:val="00056E80"/>
    <w:rsid w:val="00064DCC"/>
    <w:rsid w:val="00067B47"/>
    <w:rsid w:val="000757F3"/>
    <w:rsid w:val="000803DE"/>
    <w:rsid w:val="00084262"/>
    <w:rsid w:val="000953F1"/>
    <w:rsid w:val="00095840"/>
    <w:rsid w:val="000A0315"/>
    <w:rsid w:val="000A2D82"/>
    <w:rsid w:val="000A754B"/>
    <w:rsid w:val="000B2EDD"/>
    <w:rsid w:val="000D2204"/>
    <w:rsid w:val="000D3694"/>
    <w:rsid w:val="000D653B"/>
    <w:rsid w:val="000E365C"/>
    <w:rsid w:val="000F3A10"/>
    <w:rsid w:val="0010677A"/>
    <w:rsid w:val="00112BB5"/>
    <w:rsid w:val="00121FE8"/>
    <w:rsid w:val="00126B93"/>
    <w:rsid w:val="0013036D"/>
    <w:rsid w:val="0016135A"/>
    <w:rsid w:val="00161417"/>
    <w:rsid w:val="00183D94"/>
    <w:rsid w:val="001879A3"/>
    <w:rsid w:val="00190B10"/>
    <w:rsid w:val="00193412"/>
    <w:rsid w:val="00195696"/>
    <w:rsid w:val="00195F9F"/>
    <w:rsid w:val="001A31C1"/>
    <w:rsid w:val="001A43C0"/>
    <w:rsid w:val="001B6B2D"/>
    <w:rsid w:val="001D58E2"/>
    <w:rsid w:val="001E0D88"/>
    <w:rsid w:val="001F2DF5"/>
    <w:rsid w:val="00206A43"/>
    <w:rsid w:val="0020727B"/>
    <w:rsid w:val="00216C3F"/>
    <w:rsid w:val="00221A54"/>
    <w:rsid w:val="0023230F"/>
    <w:rsid w:val="00236A6A"/>
    <w:rsid w:val="00240188"/>
    <w:rsid w:val="00240993"/>
    <w:rsid w:val="00250319"/>
    <w:rsid w:val="00252DBF"/>
    <w:rsid w:val="00256ECD"/>
    <w:rsid w:val="00276089"/>
    <w:rsid w:val="0028420E"/>
    <w:rsid w:val="00292BFC"/>
    <w:rsid w:val="002A358C"/>
    <w:rsid w:val="002B02F6"/>
    <w:rsid w:val="002B2B29"/>
    <w:rsid w:val="002B2D6D"/>
    <w:rsid w:val="002B5912"/>
    <w:rsid w:val="002C13D6"/>
    <w:rsid w:val="002C4A38"/>
    <w:rsid w:val="002D5E2A"/>
    <w:rsid w:val="002D7FF3"/>
    <w:rsid w:val="002E286E"/>
    <w:rsid w:val="002F2ECA"/>
    <w:rsid w:val="002F483E"/>
    <w:rsid w:val="003013A2"/>
    <w:rsid w:val="00307A77"/>
    <w:rsid w:val="003145D2"/>
    <w:rsid w:val="00323856"/>
    <w:rsid w:val="00326596"/>
    <w:rsid w:val="00330D51"/>
    <w:rsid w:val="003325BF"/>
    <w:rsid w:val="0033397B"/>
    <w:rsid w:val="0033626A"/>
    <w:rsid w:val="00361AB9"/>
    <w:rsid w:val="003810E9"/>
    <w:rsid w:val="00390B75"/>
    <w:rsid w:val="003927AE"/>
    <w:rsid w:val="00394152"/>
    <w:rsid w:val="003A7C5F"/>
    <w:rsid w:val="003B0A30"/>
    <w:rsid w:val="003C37E7"/>
    <w:rsid w:val="003C650C"/>
    <w:rsid w:val="003D6E88"/>
    <w:rsid w:val="003F0CF0"/>
    <w:rsid w:val="003F183E"/>
    <w:rsid w:val="003F5F77"/>
    <w:rsid w:val="003F6AE8"/>
    <w:rsid w:val="00407B87"/>
    <w:rsid w:val="00434D81"/>
    <w:rsid w:val="00445A01"/>
    <w:rsid w:val="004508A3"/>
    <w:rsid w:val="00451047"/>
    <w:rsid w:val="00476124"/>
    <w:rsid w:val="00477042"/>
    <w:rsid w:val="0047770E"/>
    <w:rsid w:val="0048043F"/>
    <w:rsid w:val="00480AC6"/>
    <w:rsid w:val="00487489"/>
    <w:rsid w:val="00487B3F"/>
    <w:rsid w:val="00490F9D"/>
    <w:rsid w:val="004A69E4"/>
    <w:rsid w:val="004A7DEB"/>
    <w:rsid w:val="004A7FFC"/>
    <w:rsid w:val="004B2951"/>
    <w:rsid w:val="004C4B53"/>
    <w:rsid w:val="004C606D"/>
    <w:rsid w:val="004D2CD8"/>
    <w:rsid w:val="004D36CA"/>
    <w:rsid w:val="004D7607"/>
    <w:rsid w:val="0050644A"/>
    <w:rsid w:val="00516904"/>
    <w:rsid w:val="00525744"/>
    <w:rsid w:val="00540EE0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94D41"/>
    <w:rsid w:val="005A4848"/>
    <w:rsid w:val="005B128C"/>
    <w:rsid w:val="005C16CA"/>
    <w:rsid w:val="005C5D72"/>
    <w:rsid w:val="005C6F14"/>
    <w:rsid w:val="005D6464"/>
    <w:rsid w:val="005F3E4B"/>
    <w:rsid w:val="00603641"/>
    <w:rsid w:val="00603C29"/>
    <w:rsid w:val="006128B1"/>
    <w:rsid w:val="00621B56"/>
    <w:rsid w:val="00663BA2"/>
    <w:rsid w:val="00674169"/>
    <w:rsid w:val="00696E8B"/>
    <w:rsid w:val="006B0D90"/>
    <w:rsid w:val="006C64BB"/>
    <w:rsid w:val="006D0380"/>
    <w:rsid w:val="006D53FB"/>
    <w:rsid w:val="006D5EA5"/>
    <w:rsid w:val="006D7EB6"/>
    <w:rsid w:val="006E7055"/>
    <w:rsid w:val="006F01A6"/>
    <w:rsid w:val="007074E0"/>
    <w:rsid w:val="0071360A"/>
    <w:rsid w:val="00713A17"/>
    <w:rsid w:val="007206D5"/>
    <w:rsid w:val="00721DAD"/>
    <w:rsid w:val="00722987"/>
    <w:rsid w:val="007333C4"/>
    <w:rsid w:val="007358EE"/>
    <w:rsid w:val="00737A40"/>
    <w:rsid w:val="00765B5D"/>
    <w:rsid w:val="00770594"/>
    <w:rsid w:val="00774BED"/>
    <w:rsid w:val="007A013E"/>
    <w:rsid w:val="007A2191"/>
    <w:rsid w:val="007A6320"/>
    <w:rsid w:val="007B30F9"/>
    <w:rsid w:val="007C6787"/>
    <w:rsid w:val="007C72CA"/>
    <w:rsid w:val="007D1760"/>
    <w:rsid w:val="007D46F8"/>
    <w:rsid w:val="007D584D"/>
    <w:rsid w:val="007D5C79"/>
    <w:rsid w:val="007D628B"/>
    <w:rsid w:val="007E4B63"/>
    <w:rsid w:val="007E63CD"/>
    <w:rsid w:val="008011DB"/>
    <w:rsid w:val="00813723"/>
    <w:rsid w:val="00836AAB"/>
    <w:rsid w:val="00850010"/>
    <w:rsid w:val="008506DF"/>
    <w:rsid w:val="0085533D"/>
    <w:rsid w:val="00855DB0"/>
    <w:rsid w:val="00860B8D"/>
    <w:rsid w:val="008730C1"/>
    <w:rsid w:val="00873620"/>
    <w:rsid w:val="00874AAA"/>
    <w:rsid w:val="00875BE6"/>
    <w:rsid w:val="008A0AE7"/>
    <w:rsid w:val="008A7CB8"/>
    <w:rsid w:val="008B3399"/>
    <w:rsid w:val="008C4D57"/>
    <w:rsid w:val="008E0778"/>
    <w:rsid w:val="008F15DB"/>
    <w:rsid w:val="008F1AD2"/>
    <w:rsid w:val="008F5F86"/>
    <w:rsid w:val="00915194"/>
    <w:rsid w:val="00937508"/>
    <w:rsid w:val="00943FA9"/>
    <w:rsid w:val="009639EB"/>
    <w:rsid w:val="00965E7F"/>
    <w:rsid w:val="0096719C"/>
    <w:rsid w:val="00977663"/>
    <w:rsid w:val="009829E6"/>
    <w:rsid w:val="00990D32"/>
    <w:rsid w:val="0099428E"/>
    <w:rsid w:val="009A1EAB"/>
    <w:rsid w:val="009A33BF"/>
    <w:rsid w:val="009A3831"/>
    <w:rsid w:val="009A4448"/>
    <w:rsid w:val="009B74F0"/>
    <w:rsid w:val="009D2ED4"/>
    <w:rsid w:val="009D49C5"/>
    <w:rsid w:val="009D55E6"/>
    <w:rsid w:val="009E23F5"/>
    <w:rsid w:val="009E431C"/>
    <w:rsid w:val="00A11CD7"/>
    <w:rsid w:val="00A12397"/>
    <w:rsid w:val="00A12B4B"/>
    <w:rsid w:val="00A2382B"/>
    <w:rsid w:val="00A309E9"/>
    <w:rsid w:val="00A43502"/>
    <w:rsid w:val="00A677CF"/>
    <w:rsid w:val="00A73274"/>
    <w:rsid w:val="00A77936"/>
    <w:rsid w:val="00A95524"/>
    <w:rsid w:val="00AA4246"/>
    <w:rsid w:val="00AB78D3"/>
    <w:rsid w:val="00AC0C11"/>
    <w:rsid w:val="00AC2176"/>
    <w:rsid w:val="00AC4224"/>
    <w:rsid w:val="00AD0655"/>
    <w:rsid w:val="00AD643A"/>
    <w:rsid w:val="00B01FF2"/>
    <w:rsid w:val="00B03744"/>
    <w:rsid w:val="00B3200B"/>
    <w:rsid w:val="00B347DE"/>
    <w:rsid w:val="00B3552F"/>
    <w:rsid w:val="00B43678"/>
    <w:rsid w:val="00B43849"/>
    <w:rsid w:val="00B4771F"/>
    <w:rsid w:val="00B53E01"/>
    <w:rsid w:val="00B579A9"/>
    <w:rsid w:val="00B721DE"/>
    <w:rsid w:val="00B926AA"/>
    <w:rsid w:val="00B975A9"/>
    <w:rsid w:val="00BA26EE"/>
    <w:rsid w:val="00BA6B8F"/>
    <w:rsid w:val="00BC23C4"/>
    <w:rsid w:val="00BC7D7B"/>
    <w:rsid w:val="00BE27A3"/>
    <w:rsid w:val="00BE4651"/>
    <w:rsid w:val="00BE5A60"/>
    <w:rsid w:val="00BF38AF"/>
    <w:rsid w:val="00C1459D"/>
    <w:rsid w:val="00C16DC6"/>
    <w:rsid w:val="00C25EF3"/>
    <w:rsid w:val="00C2719C"/>
    <w:rsid w:val="00C35AC8"/>
    <w:rsid w:val="00C40469"/>
    <w:rsid w:val="00C44F4D"/>
    <w:rsid w:val="00C45CB2"/>
    <w:rsid w:val="00C54939"/>
    <w:rsid w:val="00C71FB5"/>
    <w:rsid w:val="00C742ED"/>
    <w:rsid w:val="00C84573"/>
    <w:rsid w:val="00C87AD1"/>
    <w:rsid w:val="00C93714"/>
    <w:rsid w:val="00CA29D3"/>
    <w:rsid w:val="00CA5C4D"/>
    <w:rsid w:val="00CB759A"/>
    <w:rsid w:val="00CC204D"/>
    <w:rsid w:val="00CE0349"/>
    <w:rsid w:val="00D01E3D"/>
    <w:rsid w:val="00D10320"/>
    <w:rsid w:val="00D135AE"/>
    <w:rsid w:val="00D174A7"/>
    <w:rsid w:val="00D332B9"/>
    <w:rsid w:val="00D376AB"/>
    <w:rsid w:val="00D51392"/>
    <w:rsid w:val="00D552A5"/>
    <w:rsid w:val="00D6498A"/>
    <w:rsid w:val="00D733CC"/>
    <w:rsid w:val="00D75ABB"/>
    <w:rsid w:val="00D81453"/>
    <w:rsid w:val="00D95373"/>
    <w:rsid w:val="00DA2E73"/>
    <w:rsid w:val="00DA525E"/>
    <w:rsid w:val="00DB58D8"/>
    <w:rsid w:val="00DB7C62"/>
    <w:rsid w:val="00DC16A5"/>
    <w:rsid w:val="00DC3E87"/>
    <w:rsid w:val="00DC5082"/>
    <w:rsid w:val="00DC56DD"/>
    <w:rsid w:val="00DF21B6"/>
    <w:rsid w:val="00DF668B"/>
    <w:rsid w:val="00E022A7"/>
    <w:rsid w:val="00E051BD"/>
    <w:rsid w:val="00E0752C"/>
    <w:rsid w:val="00E22F34"/>
    <w:rsid w:val="00E52DD3"/>
    <w:rsid w:val="00E5380C"/>
    <w:rsid w:val="00E55E4C"/>
    <w:rsid w:val="00E646A1"/>
    <w:rsid w:val="00E76872"/>
    <w:rsid w:val="00EB330B"/>
    <w:rsid w:val="00EB41AE"/>
    <w:rsid w:val="00EC1F3C"/>
    <w:rsid w:val="00EC2554"/>
    <w:rsid w:val="00EC279C"/>
    <w:rsid w:val="00ED0D2C"/>
    <w:rsid w:val="00ED6B6E"/>
    <w:rsid w:val="00ED7792"/>
    <w:rsid w:val="00ED7A4C"/>
    <w:rsid w:val="00EE1F00"/>
    <w:rsid w:val="00EE3698"/>
    <w:rsid w:val="00EE744D"/>
    <w:rsid w:val="00EF221E"/>
    <w:rsid w:val="00F06760"/>
    <w:rsid w:val="00F138A7"/>
    <w:rsid w:val="00F2085F"/>
    <w:rsid w:val="00F23EB3"/>
    <w:rsid w:val="00F25827"/>
    <w:rsid w:val="00F26D0F"/>
    <w:rsid w:val="00F34C1D"/>
    <w:rsid w:val="00F4058A"/>
    <w:rsid w:val="00F516A0"/>
    <w:rsid w:val="00F60A81"/>
    <w:rsid w:val="00F62928"/>
    <w:rsid w:val="00F64B62"/>
    <w:rsid w:val="00F75992"/>
    <w:rsid w:val="00F84BEE"/>
    <w:rsid w:val="00FB2632"/>
    <w:rsid w:val="00FB48FE"/>
    <w:rsid w:val="00FB65C9"/>
    <w:rsid w:val="00FB7811"/>
    <w:rsid w:val="00FC3901"/>
    <w:rsid w:val="00FD5C0B"/>
    <w:rsid w:val="00FE4F4C"/>
    <w:rsid w:val="00FE7523"/>
    <w:rsid w:val="00FF75C2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6909DB7"/>
  <w15:docId w15:val="{D94FC87E-00DA-416E-8AF7-DC67A900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fontstyle01">
    <w:name w:val="fontstyle01"/>
    <w:rsid w:val="00774BE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0D653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D65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D653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0D65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D653B"/>
    <w:rPr>
      <w:b/>
      <w:bCs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369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540EE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40EE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2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57826">
          <w:marLeft w:val="6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7534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gnieszka.potock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5</cp:revision>
  <cp:lastPrinted>2013-05-06T06:20:00Z</cp:lastPrinted>
  <dcterms:created xsi:type="dcterms:W3CDTF">2022-09-14T12:22:00Z</dcterms:created>
  <dcterms:modified xsi:type="dcterms:W3CDTF">2023-03-03T12:38:00Z</dcterms:modified>
</cp:coreProperties>
</file>